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3CD3EC08" w:rsidR="0046735E" w:rsidRPr="002D05CA" w:rsidRDefault="00E05F94" w:rsidP="00E05F94">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Pr>
                <w:bCs w:val="0"/>
                <w:snapToGrid w:val="0"/>
                <w:sz w:val="24"/>
                <w:szCs w:val="24"/>
                <w:lang w:eastAsia="ru-RU"/>
              </w:rPr>
              <w:t xml:space="preserve">№ </w:t>
            </w:r>
            <w:r w:rsidR="00C72DC9">
              <w:rPr>
                <w:bCs w:val="0"/>
                <w:snapToGrid w:val="0"/>
                <w:sz w:val="24"/>
                <w:szCs w:val="24"/>
                <w:lang w:eastAsia="ru-RU"/>
              </w:rPr>
              <w:t>УД-20 от 28.02.2017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3BAEE2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367821">
        <w:rPr>
          <w:b/>
          <w:sz w:val="24"/>
          <w:szCs w:val="24"/>
        </w:rPr>
        <w:t xml:space="preserve">право заключения </w:t>
      </w:r>
      <w:r w:rsidR="00935C24" w:rsidRPr="00367821">
        <w:rPr>
          <w:b/>
          <w:sz w:val="24"/>
          <w:szCs w:val="24"/>
        </w:rPr>
        <w:t>договор</w:t>
      </w:r>
      <w:r w:rsidR="00367821">
        <w:rPr>
          <w:b/>
          <w:sz w:val="24"/>
          <w:szCs w:val="24"/>
        </w:rPr>
        <w:t>а</w:t>
      </w:r>
      <w:r w:rsidR="00935C24" w:rsidRPr="00367821">
        <w:rPr>
          <w:b/>
          <w:sz w:val="24"/>
          <w:szCs w:val="24"/>
        </w:rPr>
        <w:t xml:space="preserve"> </w:t>
      </w:r>
      <w:r w:rsidR="00C53E73" w:rsidRPr="00367821">
        <w:rPr>
          <w:b/>
          <w:sz w:val="24"/>
          <w:szCs w:val="24"/>
        </w:rPr>
        <w:t>оказани</w:t>
      </w:r>
      <w:r w:rsidR="00367821">
        <w:rPr>
          <w:b/>
          <w:sz w:val="24"/>
          <w:szCs w:val="24"/>
        </w:rPr>
        <w:t>я</w:t>
      </w:r>
      <w:r w:rsidR="00C53E73" w:rsidRPr="00367821">
        <w:rPr>
          <w:b/>
          <w:sz w:val="24"/>
          <w:szCs w:val="24"/>
        </w:rPr>
        <w:t xml:space="preserve"> услуг </w:t>
      </w:r>
      <w:r w:rsidR="00E05F94" w:rsidRPr="00E05F94">
        <w:rPr>
          <w:b/>
          <w:sz w:val="24"/>
          <w:szCs w:val="24"/>
        </w:rPr>
        <w:t xml:space="preserve">по </w:t>
      </w:r>
      <w:r w:rsidR="00145D6E">
        <w:rPr>
          <w:b/>
          <w:sz w:val="24"/>
          <w:szCs w:val="24"/>
        </w:rPr>
        <w:t>т</w:t>
      </w:r>
      <w:r w:rsidR="00145D6E" w:rsidRPr="00145D6E">
        <w:rPr>
          <w:b/>
          <w:sz w:val="24"/>
          <w:szCs w:val="24"/>
        </w:rPr>
        <w:t>ехническо</w:t>
      </w:r>
      <w:r w:rsidR="00145D6E">
        <w:rPr>
          <w:b/>
          <w:sz w:val="24"/>
          <w:szCs w:val="24"/>
        </w:rPr>
        <w:t>му</w:t>
      </w:r>
      <w:r w:rsidR="00145D6E" w:rsidRPr="00145D6E">
        <w:rPr>
          <w:b/>
          <w:sz w:val="24"/>
          <w:szCs w:val="24"/>
        </w:rPr>
        <w:t xml:space="preserve"> обслуживани</w:t>
      </w:r>
      <w:r w:rsidR="00145D6E">
        <w:rPr>
          <w:b/>
          <w:sz w:val="24"/>
          <w:szCs w:val="24"/>
        </w:rPr>
        <w:t>ю</w:t>
      </w:r>
      <w:r w:rsidR="00145D6E" w:rsidRPr="00145D6E">
        <w:rPr>
          <w:b/>
          <w:sz w:val="24"/>
          <w:szCs w:val="24"/>
        </w:rPr>
        <w:t xml:space="preserve"> и ремонт</w:t>
      </w:r>
      <w:r w:rsidR="00145D6E">
        <w:rPr>
          <w:b/>
          <w:sz w:val="24"/>
          <w:szCs w:val="24"/>
        </w:rPr>
        <w:t>у</w:t>
      </w:r>
      <w:r w:rsidR="00145D6E" w:rsidRPr="00145D6E">
        <w:rPr>
          <w:b/>
          <w:sz w:val="24"/>
          <w:szCs w:val="24"/>
        </w:rPr>
        <w:t xml:space="preserve"> автомобилей</w:t>
      </w:r>
      <w:r w:rsidR="00367821">
        <w:rPr>
          <w:b/>
          <w:sz w:val="24"/>
          <w:szCs w:val="24"/>
        </w:rPr>
        <w:t xml:space="preserve"> для нужд филиала ПАО «МРСК Юга» - «</w:t>
      </w:r>
      <w:r w:rsidR="00145D6E">
        <w:rPr>
          <w:b/>
          <w:sz w:val="24"/>
          <w:szCs w:val="24"/>
        </w:rPr>
        <w:t>Волгоград</w:t>
      </w:r>
      <w:r w:rsidR="00367821">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62135A14" w14:textId="77777777" w:rsidR="00367821" w:rsidRDefault="00367821" w:rsidP="007A1F3E">
      <w:pPr>
        <w:pStyle w:val="1f5"/>
        <w:spacing w:line="264" w:lineRule="auto"/>
        <w:ind w:left="0" w:right="0"/>
        <w:jc w:val="center"/>
        <w:rPr>
          <w:rFonts w:ascii="Times New Roman" w:hAnsi="Times New Roman"/>
          <w:sz w:val="24"/>
          <w:szCs w:val="24"/>
        </w:rPr>
      </w:pPr>
    </w:p>
    <w:p w14:paraId="55BBBAEC" w14:textId="77777777" w:rsidR="00E05F94" w:rsidRDefault="00E05F94" w:rsidP="007A1F3E">
      <w:pPr>
        <w:pStyle w:val="1f5"/>
        <w:spacing w:line="264" w:lineRule="auto"/>
        <w:ind w:left="0" w:right="0"/>
        <w:jc w:val="center"/>
        <w:rPr>
          <w:rFonts w:ascii="Times New Roman" w:hAnsi="Times New Roman"/>
          <w:sz w:val="24"/>
          <w:szCs w:val="24"/>
        </w:rPr>
      </w:pPr>
    </w:p>
    <w:p w14:paraId="1DFED6FD" w14:textId="77777777" w:rsidR="00E05F94" w:rsidRDefault="00E05F94" w:rsidP="007A1F3E">
      <w:pPr>
        <w:pStyle w:val="1f5"/>
        <w:spacing w:line="264" w:lineRule="auto"/>
        <w:ind w:left="0" w:right="0"/>
        <w:jc w:val="center"/>
        <w:rPr>
          <w:rFonts w:ascii="Times New Roman" w:hAnsi="Times New Roman"/>
          <w:sz w:val="24"/>
          <w:szCs w:val="24"/>
        </w:rPr>
      </w:pPr>
    </w:p>
    <w:p w14:paraId="416B81E1" w14:textId="77777777" w:rsidR="00145D6E" w:rsidRDefault="00145D6E" w:rsidP="007A1F3E">
      <w:pPr>
        <w:pStyle w:val="1f5"/>
        <w:spacing w:line="264" w:lineRule="auto"/>
        <w:ind w:left="0" w:right="0"/>
        <w:jc w:val="center"/>
        <w:rPr>
          <w:rFonts w:ascii="Times New Roman" w:hAnsi="Times New Roman"/>
          <w:sz w:val="24"/>
          <w:szCs w:val="24"/>
        </w:rPr>
      </w:pPr>
    </w:p>
    <w:p w14:paraId="1B73A75B" w14:textId="77777777" w:rsidR="00367821" w:rsidRDefault="00367821"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5727DBFE"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E96CBB">
        <w:rPr>
          <w:b/>
          <w:bCs/>
        </w:rPr>
        <w:t>Ключникова Ольга Сергеевна,</w:t>
      </w:r>
      <w:r w:rsidR="007951CD" w:rsidRPr="00E96CBB">
        <w:rPr>
          <w:bCs/>
        </w:rPr>
        <w:t xml:space="preserve"> тел.: (863) 307-04-83, </w:t>
      </w:r>
      <w:proofErr w:type="gramStart"/>
      <w:r w:rsidR="007951CD" w:rsidRPr="00E96CBB">
        <w:rPr>
          <w:bCs/>
        </w:rPr>
        <w:t>е</w:t>
      </w:r>
      <w:proofErr w:type="gramEnd"/>
      <w:r w:rsidR="007951CD" w:rsidRPr="00E96CBB">
        <w:rPr>
          <w:bCs/>
        </w:rPr>
        <w:t>-</w:t>
      </w:r>
      <w:proofErr w:type="spellStart"/>
      <w:r w:rsidR="007951CD" w:rsidRPr="00E96CBB">
        <w:rPr>
          <w:bCs/>
        </w:rPr>
        <w:t>mail</w:t>
      </w:r>
      <w:proofErr w:type="spellEnd"/>
      <w:r w:rsidR="007951CD" w:rsidRPr="00E96CBB">
        <w:rPr>
          <w:bCs/>
        </w:rPr>
        <w:t xml:space="preserve">: </w:t>
      </w:r>
      <w:hyperlink r:id="rId19" w:history="1">
        <w:r w:rsidR="007951CD" w:rsidRPr="00E96CBB">
          <w:rPr>
            <w:rStyle w:val="a9"/>
            <w:bCs/>
            <w:lang w:val="en-US"/>
          </w:rPr>
          <w:t>kluchnikovaos</w:t>
        </w:r>
        <w:r w:rsidR="007951CD" w:rsidRPr="00E96CBB">
          <w:rPr>
            <w:rStyle w:val="a9"/>
            <w:bCs/>
          </w:rPr>
          <w:t>@</w:t>
        </w:r>
        <w:r w:rsidR="007951CD" w:rsidRPr="00E96CBB">
          <w:rPr>
            <w:rStyle w:val="a9"/>
            <w:bCs/>
            <w:lang w:val="en-US"/>
          </w:rPr>
          <w:t>mrsk</w:t>
        </w:r>
        <w:r w:rsidR="007951CD" w:rsidRPr="00E96CBB">
          <w:rPr>
            <w:rStyle w:val="a9"/>
            <w:bCs/>
          </w:rPr>
          <w:t>-</w:t>
        </w:r>
        <w:r w:rsidR="007951CD" w:rsidRPr="00E96CBB">
          <w:rPr>
            <w:rStyle w:val="a9"/>
            <w:bCs/>
            <w:lang w:val="en-US"/>
          </w:rPr>
          <w:t>yuga</w:t>
        </w:r>
        <w:r w:rsidR="007951CD" w:rsidRPr="00E96CBB">
          <w:rPr>
            <w:rStyle w:val="a9"/>
            <w:bCs/>
          </w:rPr>
          <w:t>.</w:t>
        </w:r>
        <w:proofErr w:type="spellStart"/>
        <w:r w:rsidR="007951CD" w:rsidRPr="00E96CBB">
          <w:rPr>
            <w:rStyle w:val="a9"/>
            <w:bCs/>
            <w:lang w:val="en-US"/>
          </w:rPr>
          <w:t>ru</w:t>
        </w:r>
        <w:proofErr w:type="spellEnd"/>
      </w:hyperlink>
      <w:r w:rsidRPr="00E96CBB">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4165AF2B" w:rsidR="00E86E35" w:rsidRPr="002D05CA" w:rsidRDefault="00E86E35" w:rsidP="002D05CA">
      <w:pPr>
        <w:widowControl w:val="0"/>
        <w:suppressAutoHyphens w:val="0"/>
        <w:autoSpaceDE w:val="0"/>
        <w:autoSpaceDN w:val="0"/>
        <w:adjustRightInd w:val="0"/>
        <w:spacing w:line="264" w:lineRule="auto"/>
        <w:ind w:firstLine="0"/>
        <w:rPr>
          <w:b/>
          <w:sz w:val="24"/>
          <w:szCs w:val="24"/>
        </w:rPr>
      </w:pPr>
      <w:proofErr w:type="gramStart"/>
      <w:r w:rsidRPr="002D05CA">
        <w:rPr>
          <w:sz w:val="24"/>
          <w:szCs w:val="24"/>
        </w:rPr>
        <w:t xml:space="preserve">на официальном сайте </w:t>
      </w:r>
      <w:r w:rsidRPr="002D05CA">
        <w:rPr>
          <w:sz w:val="24"/>
          <w:szCs w:val="24"/>
          <w:u w:val="single"/>
        </w:rPr>
        <w:t>www.zakupki.gov.ru</w:t>
      </w:r>
      <w:r w:rsidRPr="002D05CA">
        <w:rPr>
          <w:sz w:val="24"/>
          <w:szCs w:val="24"/>
        </w:rPr>
        <w:t xml:space="preserve">, на сайте электронной торговой площадки (далее – ЭТП) </w:t>
      </w:r>
      <w:hyperlink r:id="rId20" w:history="1">
        <w:r w:rsidR="0079281A" w:rsidRPr="002D05CA">
          <w:rPr>
            <w:rStyle w:val="a9"/>
            <w:rFonts w:eastAsia="MS Mincho"/>
            <w:color w:val="auto"/>
            <w:sz w:val="24"/>
            <w:szCs w:val="24"/>
            <w:lang w:eastAsia="ja-JP"/>
          </w:rPr>
          <w:t>www.b2b-energo.ru</w:t>
        </w:r>
      </w:hyperlink>
      <w:r w:rsidRPr="002D05CA">
        <w:rPr>
          <w:rStyle w:val="a9"/>
          <w:rFonts w:eastAsia="MS Mincho"/>
          <w:color w:val="auto"/>
          <w:sz w:val="24"/>
          <w:szCs w:val="24"/>
        </w:rPr>
        <w:t>,</w:t>
      </w:r>
      <w:r w:rsidRPr="002D05CA">
        <w:rPr>
          <w:sz w:val="24"/>
          <w:szCs w:val="24"/>
        </w:rPr>
        <w:t xml:space="preserve">  на сайте </w:t>
      </w:r>
      <w:r w:rsidR="00ED5D25" w:rsidRPr="002D05CA">
        <w:rPr>
          <w:sz w:val="24"/>
          <w:szCs w:val="24"/>
        </w:rPr>
        <w:t>П</w:t>
      </w:r>
      <w:r w:rsidRPr="002D05CA">
        <w:rPr>
          <w:sz w:val="24"/>
          <w:szCs w:val="24"/>
        </w:rPr>
        <w:t xml:space="preserve">АО «МРСК </w:t>
      </w:r>
      <w:r w:rsidR="00725D97" w:rsidRPr="002D05CA">
        <w:rPr>
          <w:sz w:val="24"/>
          <w:szCs w:val="24"/>
        </w:rPr>
        <w:t>Юг</w:t>
      </w:r>
      <w:r w:rsidRPr="002D05CA">
        <w:rPr>
          <w:sz w:val="24"/>
          <w:szCs w:val="24"/>
        </w:rPr>
        <w:t xml:space="preserve">а» </w:t>
      </w:r>
      <w:hyperlink r:id="rId21" w:history="1">
        <w:r w:rsidR="002D05CA" w:rsidRPr="002D05CA">
          <w:rPr>
            <w:rStyle w:val="a9"/>
            <w:sz w:val="24"/>
            <w:szCs w:val="24"/>
          </w:rPr>
          <w:t>www.mrsk-yuga.ru</w:t>
        </w:r>
      </w:hyperlink>
      <w:r w:rsidR="002D05CA" w:rsidRPr="002D05CA">
        <w:rPr>
          <w:sz w:val="24"/>
          <w:szCs w:val="24"/>
          <w:u w:val="single"/>
        </w:rPr>
        <w:t xml:space="preserve"> </w:t>
      </w:r>
      <w:r w:rsidRPr="002D05CA">
        <w:rPr>
          <w:iCs/>
          <w:sz w:val="24"/>
          <w:szCs w:val="24"/>
        </w:rPr>
        <w:t>приг</w:t>
      </w:r>
      <w:r w:rsidRPr="002D05CA">
        <w:rPr>
          <w:sz w:val="24"/>
          <w:szCs w:val="24"/>
        </w:rPr>
        <w:t xml:space="preserve">ласил </w:t>
      </w:r>
      <w:bookmarkEnd w:id="13"/>
      <w:bookmarkEnd w:id="14"/>
      <w:bookmarkEnd w:id="15"/>
      <w:bookmarkEnd w:id="16"/>
      <w:bookmarkEnd w:id="17"/>
      <w:r w:rsidRPr="002D05CA">
        <w:rPr>
          <w:snapToGrid w:val="0"/>
          <w:sz w:val="24"/>
          <w:szCs w:val="24"/>
        </w:rPr>
        <w:t xml:space="preserve">юридических лиц, физических лиц, в том числе индивидуальных предпринимателей,  </w:t>
      </w:r>
      <w:r w:rsidR="004616D8" w:rsidRPr="002D05CA">
        <w:rPr>
          <w:snapToGrid w:val="0"/>
          <w:sz w:val="24"/>
          <w:szCs w:val="24"/>
        </w:rPr>
        <w:t xml:space="preserve"> </w:t>
      </w:r>
      <w:r w:rsidR="002D05CA" w:rsidRPr="002D05CA">
        <w:rPr>
          <w:snapToGrid w:val="0"/>
          <w:sz w:val="24"/>
          <w:szCs w:val="24"/>
        </w:rPr>
        <w:t>а также лиц, являющихся субъектами малого и среднего предпринимательства</w:t>
      </w:r>
      <w:r w:rsidR="00E96CBB" w:rsidRPr="002D05CA">
        <w:rPr>
          <w:snapToGrid w:val="0"/>
          <w:sz w:val="24"/>
          <w:szCs w:val="24"/>
        </w:rPr>
        <w:t xml:space="preserve"> </w:t>
      </w:r>
      <w:r w:rsidRPr="002D05CA">
        <w:rPr>
          <w:iCs/>
          <w:snapToGrid w:val="0"/>
          <w:sz w:val="24"/>
          <w:szCs w:val="24"/>
        </w:rPr>
        <w:t>к участию в открытом запросе предложений без предварительного квалификационного отбора (далее – запрос предложений).</w:t>
      </w:r>
      <w:bookmarkEnd w:id="18"/>
      <w:proofErr w:type="gramEnd"/>
    </w:p>
    <w:p w14:paraId="436F4EE4" w14:textId="42F72AF0"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E52D16F" w:rsidR="00935C24" w:rsidRPr="00E96CBB"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145D6E" w:rsidRPr="00367821">
        <w:rPr>
          <w:b/>
          <w:szCs w:val="24"/>
        </w:rPr>
        <w:t>право заключения договор</w:t>
      </w:r>
      <w:r w:rsidR="00145D6E">
        <w:rPr>
          <w:b/>
          <w:szCs w:val="24"/>
        </w:rPr>
        <w:t>а</w:t>
      </w:r>
      <w:r w:rsidR="00145D6E" w:rsidRPr="00367821">
        <w:rPr>
          <w:b/>
          <w:szCs w:val="24"/>
        </w:rPr>
        <w:t xml:space="preserve"> оказани</w:t>
      </w:r>
      <w:r w:rsidR="00145D6E">
        <w:rPr>
          <w:b/>
          <w:szCs w:val="24"/>
        </w:rPr>
        <w:t>я</w:t>
      </w:r>
      <w:r w:rsidR="00145D6E" w:rsidRPr="00367821">
        <w:rPr>
          <w:b/>
          <w:szCs w:val="24"/>
        </w:rPr>
        <w:t xml:space="preserve"> услуг </w:t>
      </w:r>
      <w:r w:rsidR="00145D6E" w:rsidRPr="00E05F94">
        <w:rPr>
          <w:b/>
          <w:szCs w:val="24"/>
        </w:rPr>
        <w:t xml:space="preserve">по </w:t>
      </w:r>
      <w:r w:rsidR="00145D6E">
        <w:rPr>
          <w:b/>
          <w:szCs w:val="24"/>
        </w:rPr>
        <w:t>т</w:t>
      </w:r>
      <w:r w:rsidR="00145D6E" w:rsidRPr="00145D6E">
        <w:rPr>
          <w:b/>
          <w:szCs w:val="24"/>
        </w:rPr>
        <w:t>ехническо</w:t>
      </w:r>
      <w:r w:rsidR="00145D6E">
        <w:rPr>
          <w:b/>
          <w:szCs w:val="24"/>
        </w:rPr>
        <w:t>му</w:t>
      </w:r>
      <w:r w:rsidR="00145D6E" w:rsidRPr="00145D6E">
        <w:rPr>
          <w:b/>
          <w:szCs w:val="24"/>
        </w:rPr>
        <w:t xml:space="preserve"> обслуживани</w:t>
      </w:r>
      <w:r w:rsidR="00145D6E">
        <w:rPr>
          <w:b/>
          <w:szCs w:val="24"/>
        </w:rPr>
        <w:t>ю</w:t>
      </w:r>
      <w:r w:rsidR="00145D6E" w:rsidRPr="00145D6E">
        <w:rPr>
          <w:b/>
          <w:szCs w:val="24"/>
        </w:rPr>
        <w:t xml:space="preserve"> и ремонт</w:t>
      </w:r>
      <w:r w:rsidR="00145D6E">
        <w:rPr>
          <w:b/>
          <w:szCs w:val="24"/>
        </w:rPr>
        <w:t>у</w:t>
      </w:r>
      <w:r w:rsidR="00145D6E" w:rsidRPr="00145D6E">
        <w:rPr>
          <w:b/>
          <w:szCs w:val="24"/>
        </w:rPr>
        <w:t xml:space="preserve"> автомобилей</w:t>
      </w:r>
      <w:r w:rsidR="00145D6E">
        <w:rPr>
          <w:b/>
          <w:szCs w:val="24"/>
        </w:rPr>
        <w:t xml:space="preserve"> для нужд филиала ПАО «МРСК Юга» - «Волгоградэнерго»</w:t>
      </w:r>
      <w:r w:rsidR="00C53E73" w:rsidRPr="00E96CBB">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lastRenderedPageBreak/>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E96CBB"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E96CBB">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E96CBB" w:rsidRDefault="007A1F3E" w:rsidP="00C53E73">
      <w:pPr>
        <w:pStyle w:val="3-"/>
        <w:numPr>
          <w:ilvl w:val="2"/>
          <w:numId w:val="45"/>
        </w:numPr>
        <w:tabs>
          <w:tab w:val="left" w:pos="1418"/>
        </w:tabs>
        <w:spacing w:before="0" w:after="0" w:line="276" w:lineRule="auto"/>
        <w:ind w:left="0" w:firstLine="709"/>
        <w:rPr>
          <w:szCs w:val="24"/>
        </w:rPr>
      </w:pPr>
      <w:proofErr w:type="gramStart"/>
      <w:r w:rsidRPr="00E96CBB">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E96CBB">
        <w:rPr>
          <w:szCs w:val="24"/>
        </w:rPr>
        <w:fldChar w:fldCharType="begin"/>
      </w:r>
      <w:r w:rsidRPr="00E96CBB">
        <w:rPr>
          <w:szCs w:val="24"/>
        </w:rPr>
        <w:instrText xml:space="preserve"> REF _Ref306978606 \r \h  \* MERGEFORMAT </w:instrText>
      </w:r>
      <w:r w:rsidRPr="00E96CBB">
        <w:rPr>
          <w:szCs w:val="24"/>
        </w:rPr>
      </w:r>
      <w:r w:rsidRPr="00E96CBB">
        <w:rPr>
          <w:szCs w:val="24"/>
        </w:rPr>
        <w:fldChar w:fldCharType="separate"/>
      </w:r>
      <w:r w:rsidR="00497A55" w:rsidRPr="00E96CBB">
        <w:rPr>
          <w:szCs w:val="24"/>
        </w:rPr>
        <w:t>1.4.2</w:t>
      </w:r>
      <w:r w:rsidRPr="00E96CBB">
        <w:rPr>
          <w:szCs w:val="24"/>
        </w:rPr>
        <w:fldChar w:fldCharType="end"/>
      </w:r>
      <w:r w:rsidRPr="00E96CBB">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B56B7B6"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145D6E">
        <w:rPr>
          <w:b/>
          <w:szCs w:val="24"/>
        </w:rPr>
        <w:t>3 719 360,00</w:t>
      </w:r>
      <w:r w:rsidR="00CE72BD" w:rsidRPr="00644471">
        <w:rPr>
          <w:b/>
          <w:szCs w:val="24"/>
        </w:rPr>
        <w:t xml:space="preserve"> руб. с учётом  НДС; (</w:t>
      </w:r>
      <w:r w:rsidR="00145D6E">
        <w:rPr>
          <w:b/>
          <w:szCs w:val="24"/>
        </w:rPr>
        <w:t>3 152 000,00</w:t>
      </w:r>
      <w:r w:rsidR="00CE72BD" w:rsidRPr="00644471">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80DCB98"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33671B"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4117681F" w14:textId="571C3168" w:rsidR="0033671B" w:rsidRPr="005B7B15" w:rsidRDefault="0033671B" w:rsidP="00C53E73">
      <w:pPr>
        <w:pStyle w:val="4-"/>
        <w:numPr>
          <w:ilvl w:val="3"/>
          <w:numId w:val="45"/>
        </w:numPr>
        <w:tabs>
          <w:tab w:val="left" w:pos="1418"/>
        </w:tabs>
        <w:spacing w:line="276" w:lineRule="auto"/>
        <w:ind w:left="0" w:firstLine="709"/>
        <w:rPr>
          <w:bCs/>
          <w:szCs w:val="24"/>
        </w:rPr>
      </w:pPr>
      <w:r w:rsidRPr="00D926BF">
        <w:rPr>
          <w:bCs/>
          <w:szCs w:val="24"/>
        </w:rPr>
        <w:t xml:space="preserve">В письме о подачи оферты указывается общая сумма договора и сумма </w:t>
      </w:r>
      <w:r>
        <w:rPr>
          <w:bCs/>
          <w:szCs w:val="24"/>
        </w:rPr>
        <w:t>стоимости нормо-часов по техническому обслуживанию и ремонту автомобильного транспорта</w:t>
      </w:r>
      <w:r w:rsidRPr="00D926BF">
        <w:rPr>
          <w:bCs/>
          <w:szCs w:val="24"/>
        </w:rPr>
        <w:t xml:space="preserve">. В коммерческом предложении необходимо указать общую сумму договора, а также </w:t>
      </w:r>
      <w:r>
        <w:rPr>
          <w:bCs/>
          <w:szCs w:val="24"/>
        </w:rPr>
        <w:t>стоимост</w:t>
      </w:r>
      <w:r>
        <w:rPr>
          <w:bCs/>
          <w:szCs w:val="24"/>
        </w:rPr>
        <w:t>ь</w:t>
      </w:r>
      <w:r>
        <w:rPr>
          <w:bCs/>
          <w:szCs w:val="24"/>
        </w:rPr>
        <w:t xml:space="preserve"> нормо-часов по техническому обслуживанию и ремонту автомобильного транспорта</w:t>
      </w:r>
      <w:r>
        <w:rPr>
          <w:bCs/>
          <w:szCs w:val="24"/>
        </w:rPr>
        <w:t>.</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C8567C2" w14:textId="0F15D9BA" w:rsidR="002D05CA" w:rsidRDefault="002D05CA"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szCs w:val="24"/>
        </w:rPr>
        <w:t>.</w:t>
      </w:r>
    </w:p>
    <w:p w14:paraId="3BAB2635" w14:textId="5AA6257F"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65072D"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lastRenderedPageBreak/>
        <w:t>Оценочная стадия</w:t>
      </w:r>
      <w:bookmarkEnd w:id="201"/>
      <w:bookmarkEnd w:id="202"/>
      <w:bookmarkEnd w:id="203"/>
      <w:bookmarkEnd w:id="204"/>
    </w:p>
    <w:p w14:paraId="36FACAF6" w14:textId="72818313" w:rsidR="00560BD2" w:rsidRPr="00644471"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w:t>
      </w:r>
      <w:r w:rsidRPr="00644471">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644471">
        <w:rPr>
          <w:szCs w:val="24"/>
        </w:rPr>
        <w:t xml:space="preserve">следующего критерия: наименьшая </w:t>
      </w:r>
      <w:r w:rsidR="0033671B" w:rsidRPr="00D926BF">
        <w:rPr>
          <w:bCs/>
          <w:szCs w:val="24"/>
        </w:rPr>
        <w:t xml:space="preserve">сумма </w:t>
      </w:r>
      <w:r w:rsidR="0033671B">
        <w:rPr>
          <w:bCs/>
          <w:szCs w:val="24"/>
        </w:rPr>
        <w:t>стоимости нормо-часов по техническому обслуживанию и ремонту автомобильного транспорта</w:t>
      </w:r>
      <w:r w:rsidR="00644471">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w:t>
      </w:r>
      <w:r w:rsidRPr="00560BD2">
        <w:rPr>
          <w:szCs w:val="24"/>
        </w:rPr>
        <w:lastRenderedPageBreak/>
        <w:t>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2436AB">
        <w:lastRenderedPageBreak/>
        <w:t xml:space="preserve">Образцы основных форм документов, включаемых в </w:t>
      </w:r>
      <w:bookmarkEnd w:id="245"/>
      <w:bookmarkEnd w:id="246"/>
      <w:r w:rsidRPr="002436AB">
        <w:t>Заявку</w:t>
      </w:r>
      <w:bookmarkEnd w:id="247"/>
      <w:bookmarkEnd w:id="248"/>
      <w:bookmarkEnd w:id="249"/>
      <w:bookmarkEnd w:id="250"/>
      <w:bookmarkEnd w:id="251"/>
    </w:p>
    <w:p w14:paraId="7A31744F" w14:textId="77777777" w:rsidR="00DD014F" w:rsidRPr="002436AB" w:rsidRDefault="00604784" w:rsidP="00604784">
      <w:pPr>
        <w:pStyle w:val="7-"/>
      </w:pPr>
      <w:bookmarkStart w:id="252" w:name="_Ref429411232"/>
      <w:r w:rsidRPr="002436AB">
        <w:t xml:space="preserve"> </w:t>
      </w:r>
      <w:bookmarkEnd w:id="252"/>
    </w:p>
    <w:p w14:paraId="5647E9F7" w14:textId="77777777" w:rsidR="00DD014F" w:rsidRPr="002436AB"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2436AB">
        <w:rPr>
          <w:b/>
        </w:rPr>
        <w:t>Письмо о подаче оферты</w:t>
      </w:r>
      <w:bookmarkEnd w:id="253"/>
      <w:bookmarkEnd w:id="254"/>
      <w:bookmarkEnd w:id="255"/>
    </w:p>
    <w:p w14:paraId="1FE79EE5" w14:textId="77777777" w:rsidR="00DD014F" w:rsidRPr="002436AB" w:rsidRDefault="00DD014F" w:rsidP="00DD014F"/>
    <w:p w14:paraId="24B18DB1" w14:textId="77777777" w:rsidR="0033671B" w:rsidRPr="00144747" w:rsidRDefault="0033671B" w:rsidP="0033671B">
      <w:pPr>
        <w:tabs>
          <w:tab w:val="left" w:pos="1080"/>
        </w:tabs>
        <w:spacing w:line="240" w:lineRule="auto"/>
        <w:ind w:firstLine="540"/>
        <w:jc w:val="center"/>
        <w:rPr>
          <w:b/>
        </w:rPr>
      </w:pPr>
      <w:r w:rsidRPr="00144747">
        <w:rPr>
          <w:b/>
        </w:rPr>
        <w:t>Фирменный бланк Участника закупки</w:t>
      </w:r>
    </w:p>
    <w:p w14:paraId="4A959073" w14:textId="77777777" w:rsidR="0033671B" w:rsidRPr="00144747" w:rsidRDefault="0033671B" w:rsidP="0033671B">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33671B" w:rsidRPr="00144747" w14:paraId="4AB23A49" w14:textId="77777777" w:rsidTr="00A54F5B">
        <w:tc>
          <w:tcPr>
            <w:tcW w:w="2210" w:type="pct"/>
            <w:tcBorders>
              <w:top w:val="single" w:sz="4" w:space="0" w:color="auto"/>
              <w:left w:val="single" w:sz="4" w:space="0" w:color="auto"/>
              <w:bottom w:val="single" w:sz="4" w:space="0" w:color="auto"/>
              <w:right w:val="single" w:sz="4" w:space="0" w:color="auto"/>
            </w:tcBorders>
            <w:hideMark/>
          </w:tcPr>
          <w:p w14:paraId="66D35AC0" w14:textId="77777777" w:rsidR="0033671B" w:rsidRPr="00144747" w:rsidRDefault="0033671B" w:rsidP="00A54F5B">
            <w:pPr>
              <w:widowControl w:val="0"/>
              <w:tabs>
                <w:tab w:val="left" w:pos="7938"/>
              </w:tabs>
              <w:spacing w:line="240" w:lineRule="auto"/>
              <w:ind w:firstLine="0"/>
              <w:jc w:val="center"/>
              <w:rPr>
                <w:b/>
              </w:rPr>
            </w:pPr>
            <w:r w:rsidRPr="00144747">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554D62D2" w14:textId="77777777" w:rsidR="0033671B" w:rsidRPr="00144747" w:rsidRDefault="0033671B" w:rsidP="00A54F5B">
            <w:pPr>
              <w:widowControl w:val="0"/>
              <w:spacing w:line="240" w:lineRule="auto"/>
              <w:ind w:left="74" w:firstLine="0"/>
              <w:jc w:val="right"/>
              <w:rPr>
                <w:b/>
                <w:bCs w:val="0"/>
                <w:sz w:val="23"/>
                <w:szCs w:val="23"/>
              </w:rPr>
            </w:pPr>
            <w:r w:rsidRPr="00144747">
              <w:rPr>
                <w:b/>
                <w:bCs w:val="0"/>
                <w:sz w:val="23"/>
                <w:szCs w:val="23"/>
              </w:rPr>
              <w:t xml:space="preserve">Председателю закупочной комиссии </w:t>
            </w:r>
          </w:p>
          <w:p w14:paraId="14D501C9" w14:textId="77777777" w:rsidR="0033671B" w:rsidRPr="00144747" w:rsidRDefault="0033671B" w:rsidP="00A54F5B">
            <w:pPr>
              <w:widowControl w:val="0"/>
              <w:tabs>
                <w:tab w:val="left" w:pos="7938"/>
              </w:tabs>
              <w:spacing w:line="240" w:lineRule="auto"/>
              <w:ind w:left="72" w:firstLine="0"/>
              <w:rPr>
                <w:b/>
              </w:rPr>
            </w:pPr>
            <w:r w:rsidRPr="00144747">
              <w:rPr>
                <w:b/>
                <w:bCs w:val="0"/>
                <w:sz w:val="23"/>
                <w:szCs w:val="23"/>
              </w:rPr>
              <w:t>____________________________________</w:t>
            </w:r>
          </w:p>
        </w:tc>
      </w:tr>
    </w:tbl>
    <w:p w14:paraId="3272DA30" w14:textId="77777777" w:rsidR="0033671B" w:rsidRPr="00144747" w:rsidRDefault="0033671B" w:rsidP="0033671B">
      <w:pPr>
        <w:tabs>
          <w:tab w:val="left" w:pos="1080"/>
        </w:tabs>
        <w:spacing w:line="240" w:lineRule="auto"/>
        <w:ind w:firstLine="540"/>
      </w:pPr>
    </w:p>
    <w:p w14:paraId="7B292AD7" w14:textId="77777777" w:rsidR="0033671B" w:rsidRPr="00144747" w:rsidRDefault="0033671B" w:rsidP="0033671B">
      <w:pPr>
        <w:tabs>
          <w:tab w:val="left" w:pos="1080"/>
        </w:tabs>
        <w:spacing w:line="240" w:lineRule="auto"/>
        <w:ind w:firstLine="540"/>
      </w:pPr>
    </w:p>
    <w:p w14:paraId="755D7E47" w14:textId="77777777" w:rsidR="0033671B" w:rsidRPr="00144747" w:rsidRDefault="0033671B" w:rsidP="0033671B">
      <w:pPr>
        <w:tabs>
          <w:tab w:val="left" w:pos="1080"/>
        </w:tabs>
        <w:spacing w:line="240" w:lineRule="auto"/>
        <w:ind w:firstLine="540"/>
      </w:pPr>
      <w:r w:rsidRPr="00144747">
        <w:t>Изучив Извещение о [</w:t>
      </w:r>
      <w:r w:rsidRPr="00144747">
        <w:rPr>
          <w:b/>
          <w:bCs w:val="0"/>
          <w:i/>
          <w:iCs/>
          <w:shd w:val="clear" w:color="auto" w:fill="FFFF99"/>
        </w:rPr>
        <w:t>указывается способ и вид проведения закупки</w:t>
      </w:r>
      <w:r w:rsidRPr="00144747">
        <w:t>] на право заключения Договора _________ ____________________ [</w:t>
      </w:r>
      <w:r w:rsidRPr="00144747">
        <w:rPr>
          <w:b/>
          <w:bCs w:val="0"/>
          <w:i/>
          <w:iCs/>
          <w:shd w:val="clear" w:color="auto" w:fill="FFFF99"/>
        </w:rPr>
        <w:t>указывается предмет закупки</w:t>
      </w:r>
      <w:r w:rsidRPr="00144747">
        <w:t xml:space="preserve">], опубликованное на официальном сайте и документацию о закупке, и принимая установленные в них требования и условия закупки, </w:t>
      </w:r>
    </w:p>
    <w:p w14:paraId="1EC25385" w14:textId="77777777" w:rsidR="0033671B" w:rsidRPr="00144747" w:rsidRDefault="0033671B" w:rsidP="0033671B">
      <w:pPr>
        <w:tabs>
          <w:tab w:val="left" w:pos="1080"/>
        </w:tabs>
        <w:spacing w:line="240" w:lineRule="auto"/>
        <w:ind w:firstLine="540"/>
      </w:pPr>
    </w:p>
    <w:p w14:paraId="200AD42F" w14:textId="77777777" w:rsidR="0033671B" w:rsidRPr="00144747" w:rsidRDefault="0033671B" w:rsidP="0033671B">
      <w:pPr>
        <w:tabs>
          <w:tab w:val="left" w:pos="1080"/>
        </w:tabs>
        <w:spacing w:line="240" w:lineRule="auto"/>
        <w:ind w:firstLine="540"/>
      </w:pPr>
      <w:r w:rsidRPr="00144747">
        <w:t xml:space="preserve">____________________________________________________________________, </w:t>
      </w:r>
    </w:p>
    <w:p w14:paraId="5A7AD1C2" w14:textId="77777777" w:rsidR="0033671B" w:rsidRPr="00144747" w:rsidRDefault="0033671B" w:rsidP="0033671B">
      <w:pPr>
        <w:tabs>
          <w:tab w:val="left" w:pos="1080"/>
        </w:tabs>
        <w:spacing w:line="240" w:lineRule="auto"/>
        <w:rPr>
          <w:i/>
          <w:sz w:val="20"/>
          <w:szCs w:val="20"/>
        </w:rPr>
      </w:pPr>
      <w:r w:rsidRPr="00144747">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4CDF2A4" w14:textId="77777777" w:rsidR="0033671B" w:rsidRPr="00144747" w:rsidRDefault="0033671B" w:rsidP="0033671B">
      <w:pPr>
        <w:tabs>
          <w:tab w:val="left" w:pos="1080"/>
        </w:tabs>
        <w:spacing w:line="240" w:lineRule="auto"/>
        <w:ind w:firstLine="540"/>
      </w:pPr>
    </w:p>
    <w:p w14:paraId="5BE25E62" w14:textId="77777777" w:rsidR="0033671B" w:rsidRPr="00144747" w:rsidRDefault="0033671B" w:rsidP="0033671B">
      <w:pPr>
        <w:tabs>
          <w:tab w:val="left" w:pos="1080"/>
        </w:tabs>
        <w:spacing w:line="240" w:lineRule="auto"/>
        <w:ind w:firstLine="540"/>
      </w:pPr>
    </w:p>
    <w:p w14:paraId="164BC985" w14:textId="77777777" w:rsidR="0033671B" w:rsidRPr="00144747" w:rsidRDefault="0033671B" w:rsidP="0033671B">
      <w:pPr>
        <w:tabs>
          <w:tab w:val="left" w:pos="1080"/>
        </w:tabs>
        <w:spacing w:line="240" w:lineRule="auto"/>
        <w:ind w:firstLine="540"/>
      </w:pPr>
      <w:proofErr w:type="gramStart"/>
      <w:r w:rsidRPr="00144747">
        <w:t>зарегистрированное</w:t>
      </w:r>
      <w:proofErr w:type="gramEnd"/>
      <w:r w:rsidRPr="00144747">
        <w:t xml:space="preserve"> по адресу</w:t>
      </w:r>
    </w:p>
    <w:p w14:paraId="747EA6B7" w14:textId="77777777" w:rsidR="0033671B" w:rsidRPr="00144747" w:rsidRDefault="0033671B" w:rsidP="0033671B">
      <w:pPr>
        <w:tabs>
          <w:tab w:val="left" w:pos="1080"/>
        </w:tabs>
        <w:spacing w:line="240" w:lineRule="auto"/>
        <w:ind w:firstLine="540"/>
      </w:pPr>
    </w:p>
    <w:p w14:paraId="39CEAB8C" w14:textId="77777777" w:rsidR="0033671B" w:rsidRPr="00144747" w:rsidRDefault="0033671B" w:rsidP="0033671B">
      <w:pPr>
        <w:tabs>
          <w:tab w:val="left" w:pos="1080"/>
        </w:tabs>
        <w:spacing w:line="240" w:lineRule="auto"/>
        <w:ind w:firstLine="540"/>
      </w:pPr>
      <w:r w:rsidRPr="00144747">
        <w:t>________________________________________________________________________,</w:t>
      </w:r>
    </w:p>
    <w:p w14:paraId="4897F772" w14:textId="77777777" w:rsidR="0033671B" w:rsidRPr="00144747" w:rsidRDefault="0033671B" w:rsidP="0033671B">
      <w:pPr>
        <w:tabs>
          <w:tab w:val="left" w:pos="1080"/>
        </w:tabs>
        <w:spacing w:line="240" w:lineRule="auto"/>
        <w:ind w:firstLine="540"/>
        <w:rPr>
          <w:i/>
          <w:sz w:val="20"/>
          <w:szCs w:val="20"/>
        </w:rPr>
      </w:pPr>
      <w:r w:rsidRPr="00144747">
        <w:rPr>
          <w:i/>
          <w:sz w:val="20"/>
          <w:szCs w:val="20"/>
        </w:rPr>
        <w:t>(</w:t>
      </w:r>
      <w:proofErr w:type="gramStart"/>
      <w:r w:rsidRPr="00144747">
        <w:rPr>
          <w:i/>
          <w:sz w:val="20"/>
          <w:szCs w:val="20"/>
        </w:rPr>
        <w:t>место нахождение</w:t>
      </w:r>
      <w:proofErr w:type="gramEnd"/>
      <w:r w:rsidRPr="00144747">
        <w:rPr>
          <w:i/>
          <w:sz w:val="20"/>
          <w:szCs w:val="20"/>
        </w:rPr>
        <w:t xml:space="preserve"> Участника закупки)</w:t>
      </w:r>
    </w:p>
    <w:p w14:paraId="08FCA53D" w14:textId="77777777" w:rsidR="0033671B" w:rsidRPr="00144747" w:rsidRDefault="0033671B" w:rsidP="0033671B">
      <w:pPr>
        <w:tabs>
          <w:tab w:val="left" w:pos="1080"/>
        </w:tabs>
        <w:spacing w:line="240" w:lineRule="auto"/>
        <w:ind w:firstLine="540"/>
      </w:pPr>
    </w:p>
    <w:p w14:paraId="5F5BB9F3" w14:textId="77777777" w:rsidR="0033671B" w:rsidRPr="00144747" w:rsidRDefault="0033671B" w:rsidP="0033671B">
      <w:pPr>
        <w:tabs>
          <w:tab w:val="left" w:pos="1080"/>
        </w:tabs>
        <w:spacing w:line="240" w:lineRule="auto"/>
        <w:ind w:firstLine="540"/>
      </w:pPr>
      <w:r w:rsidRPr="00144747">
        <w:t xml:space="preserve">предлагает заключить Договор </w:t>
      </w:r>
      <w:proofErr w:type="gramStart"/>
      <w:r w:rsidRPr="00144747">
        <w:t>на</w:t>
      </w:r>
      <w:proofErr w:type="gramEnd"/>
      <w:r w:rsidRPr="00144747">
        <w:t>:</w:t>
      </w:r>
    </w:p>
    <w:p w14:paraId="5CF9803C" w14:textId="77777777" w:rsidR="0033671B" w:rsidRPr="00144747" w:rsidRDefault="0033671B" w:rsidP="0033671B">
      <w:pPr>
        <w:tabs>
          <w:tab w:val="left" w:pos="1080"/>
        </w:tabs>
        <w:spacing w:line="240" w:lineRule="auto"/>
        <w:ind w:firstLine="540"/>
      </w:pPr>
    </w:p>
    <w:p w14:paraId="6AB95948" w14:textId="77777777" w:rsidR="0033671B" w:rsidRPr="00144747" w:rsidRDefault="0033671B" w:rsidP="0033671B">
      <w:pPr>
        <w:tabs>
          <w:tab w:val="left" w:pos="1080"/>
        </w:tabs>
        <w:spacing w:line="240" w:lineRule="auto"/>
        <w:ind w:firstLine="540"/>
      </w:pPr>
      <w:r w:rsidRPr="00144747">
        <w:t>________________________________________________________________________</w:t>
      </w:r>
    </w:p>
    <w:p w14:paraId="63A3170A" w14:textId="77777777" w:rsidR="0033671B" w:rsidRPr="00144747" w:rsidRDefault="0033671B" w:rsidP="0033671B">
      <w:pPr>
        <w:tabs>
          <w:tab w:val="left" w:pos="1080"/>
        </w:tabs>
        <w:spacing w:line="240" w:lineRule="auto"/>
        <w:ind w:firstLine="540"/>
        <w:rPr>
          <w:i/>
          <w:sz w:val="20"/>
          <w:szCs w:val="20"/>
        </w:rPr>
      </w:pPr>
      <w:r w:rsidRPr="00144747">
        <w:rPr>
          <w:i/>
          <w:sz w:val="20"/>
          <w:szCs w:val="20"/>
        </w:rPr>
        <w:t>(наименование закупки, предмет закупки)</w:t>
      </w:r>
    </w:p>
    <w:p w14:paraId="02B7CC74" w14:textId="77777777" w:rsidR="0033671B" w:rsidRPr="00144747" w:rsidRDefault="0033671B" w:rsidP="0033671B">
      <w:pPr>
        <w:tabs>
          <w:tab w:val="left" w:pos="1080"/>
        </w:tabs>
        <w:spacing w:line="240" w:lineRule="auto"/>
        <w:ind w:firstLine="540"/>
        <w:rPr>
          <w:i/>
          <w:sz w:val="20"/>
          <w:szCs w:val="20"/>
        </w:rPr>
      </w:pPr>
    </w:p>
    <w:p w14:paraId="602B2E3E" w14:textId="77777777" w:rsidR="0033671B" w:rsidRPr="00144747" w:rsidRDefault="0033671B" w:rsidP="0033671B">
      <w:pPr>
        <w:tabs>
          <w:tab w:val="left" w:pos="1080"/>
        </w:tabs>
        <w:spacing w:line="240" w:lineRule="auto"/>
        <w:ind w:firstLine="540"/>
      </w:pPr>
      <w:proofErr w:type="gramStart"/>
      <w:r w:rsidRPr="00144747">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144747">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144747">
        <w:t>]</w:t>
      </w:r>
      <w:proofErr w:type="gramEnd"/>
    </w:p>
    <w:p w14:paraId="7399F1E4" w14:textId="77777777" w:rsidR="0033671B" w:rsidRPr="00144747" w:rsidRDefault="0033671B" w:rsidP="0033671B">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33671B" w:rsidRPr="00144747" w14:paraId="1E00A180" w14:textId="77777777" w:rsidTr="00A54F5B">
        <w:trPr>
          <w:cantSplit/>
        </w:trPr>
        <w:tc>
          <w:tcPr>
            <w:tcW w:w="5182" w:type="dxa"/>
            <w:hideMark/>
          </w:tcPr>
          <w:p w14:paraId="73E1A1D9" w14:textId="77777777" w:rsidR="0033671B" w:rsidRPr="00144747" w:rsidRDefault="0033671B" w:rsidP="00A54F5B">
            <w:pPr>
              <w:tabs>
                <w:tab w:val="left" w:pos="1080"/>
              </w:tabs>
              <w:spacing w:line="240" w:lineRule="auto"/>
              <w:ind w:firstLine="0"/>
            </w:pPr>
            <w:r w:rsidRPr="00144747">
              <w:t>Итоговая стоимость заявки, без НДС, руб.</w:t>
            </w:r>
          </w:p>
        </w:tc>
        <w:tc>
          <w:tcPr>
            <w:tcW w:w="4493" w:type="dxa"/>
            <w:hideMark/>
          </w:tcPr>
          <w:p w14:paraId="320B02EF" w14:textId="77777777" w:rsidR="0033671B" w:rsidRPr="00144747" w:rsidRDefault="0033671B" w:rsidP="00A54F5B">
            <w:pPr>
              <w:tabs>
                <w:tab w:val="left" w:pos="1080"/>
              </w:tabs>
              <w:spacing w:line="240" w:lineRule="auto"/>
              <w:ind w:firstLine="0"/>
            </w:pPr>
            <w:r w:rsidRPr="00144747">
              <w:t>_____________________________</w:t>
            </w:r>
          </w:p>
          <w:p w14:paraId="6B7C6376" w14:textId="77777777" w:rsidR="0033671B" w:rsidRPr="00144747" w:rsidRDefault="0033671B" w:rsidP="00A54F5B">
            <w:pPr>
              <w:tabs>
                <w:tab w:val="left" w:pos="1080"/>
              </w:tabs>
              <w:spacing w:line="240" w:lineRule="auto"/>
              <w:ind w:firstLine="0"/>
            </w:pPr>
            <w:r w:rsidRPr="00144747">
              <w:t>(итоговая стоимость, рублей, без НДС)</w:t>
            </w:r>
          </w:p>
        </w:tc>
      </w:tr>
      <w:tr w:rsidR="0033671B" w:rsidRPr="00144747" w14:paraId="4F32704A" w14:textId="77777777" w:rsidTr="00A54F5B">
        <w:trPr>
          <w:cantSplit/>
        </w:trPr>
        <w:tc>
          <w:tcPr>
            <w:tcW w:w="5182" w:type="dxa"/>
            <w:hideMark/>
          </w:tcPr>
          <w:p w14:paraId="19407A41" w14:textId="77777777" w:rsidR="0033671B" w:rsidRPr="00144747" w:rsidRDefault="0033671B" w:rsidP="00A54F5B">
            <w:pPr>
              <w:tabs>
                <w:tab w:val="left" w:pos="1080"/>
              </w:tabs>
              <w:spacing w:line="240" w:lineRule="auto"/>
              <w:ind w:firstLine="0"/>
            </w:pPr>
            <w:r w:rsidRPr="00144747">
              <w:t>кроме того НДС, руб.</w:t>
            </w:r>
          </w:p>
        </w:tc>
        <w:tc>
          <w:tcPr>
            <w:tcW w:w="4493" w:type="dxa"/>
            <w:hideMark/>
          </w:tcPr>
          <w:p w14:paraId="599EBF6B" w14:textId="77777777" w:rsidR="0033671B" w:rsidRPr="00144747" w:rsidRDefault="0033671B" w:rsidP="00A54F5B">
            <w:pPr>
              <w:tabs>
                <w:tab w:val="left" w:pos="1080"/>
              </w:tabs>
              <w:spacing w:line="240" w:lineRule="auto"/>
              <w:ind w:firstLine="0"/>
            </w:pPr>
            <w:r w:rsidRPr="00144747">
              <w:t>_______________________________</w:t>
            </w:r>
          </w:p>
          <w:p w14:paraId="3A22415D" w14:textId="77777777" w:rsidR="0033671B" w:rsidRPr="00144747" w:rsidRDefault="0033671B" w:rsidP="00A54F5B">
            <w:pPr>
              <w:tabs>
                <w:tab w:val="left" w:pos="1080"/>
              </w:tabs>
              <w:spacing w:line="240" w:lineRule="auto"/>
              <w:ind w:firstLine="0"/>
            </w:pPr>
            <w:r w:rsidRPr="00144747">
              <w:t>(НДС по итоговой стоимости, рублей)</w:t>
            </w:r>
          </w:p>
        </w:tc>
      </w:tr>
      <w:tr w:rsidR="0033671B" w:rsidRPr="00144747" w14:paraId="30628823" w14:textId="77777777" w:rsidTr="00A54F5B">
        <w:trPr>
          <w:cantSplit/>
        </w:trPr>
        <w:tc>
          <w:tcPr>
            <w:tcW w:w="5182" w:type="dxa"/>
            <w:hideMark/>
          </w:tcPr>
          <w:p w14:paraId="5D0AA91D" w14:textId="77777777" w:rsidR="0033671B" w:rsidRPr="00144747" w:rsidRDefault="0033671B" w:rsidP="00A54F5B">
            <w:pPr>
              <w:tabs>
                <w:tab w:val="left" w:pos="1080"/>
              </w:tabs>
              <w:spacing w:line="240" w:lineRule="auto"/>
              <w:ind w:firstLine="0"/>
            </w:pPr>
            <w:r w:rsidRPr="00144747">
              <w:t>Итого,</w:t>
            </w:r>
          </w:p>
          <w:p w14:paraId="7D069C64" w14:textId="77777777" w:rsidR="0033671B" w:rsidRPr="00144747" w:rsidRDefault="0033671B" w:rsidP="00A54F5B">
            <w:pPr>
              <w:tabs>
                <w:tab w:val="left" w:pos="1080"/>
              </w:tabs>
              <w:spacing w:line="240" w:lineRule="auto"/>
              <w:ind w:firstLine="0"/>
            </w:pPr>
            <w:r w:rsidRPr="00144747">
              <w:t>стоимость заявки с НДС, руб.</w:t>
            </w:r>
          </w:p>
          <w:p w14:paraId="01AAA6E3" w14:textId="77777777" w:rsidR="0033671B" w:rsidRPr="00144747" w:rsidRDefault="0033671B" w:rsidP="00A54F5B">
            <w:pPr>
              <w:tabs>
                <w:tab w:val="left" w:pos="1080"/>
              </w:tabs>
              <w:spacing w:line="240" w:lineRule="auto"/>
              <w:ind w:firstLine="0"/>
            </w:pPr>
            <w:r w:rsidRPr="00144747">
              <w:t xml:space="preserve"> </w:t>
            </w:r>
          </w:p>
        </w:tc>
        <w:tc>
          <w:tcPr>
            <w:tcW w:w="4493" w:type="dxa"/>
            <w:hideMark/>
          </w:tcPr>
          <w:p w14:paraId="0AD0FE00" w14:textId="77777777" w:rsidR="0033671B" w:rsidRPr="00144747" w:rsidRDefault="0033671B" w:rsidP="00A54F5B">
            <w:pPr>
              <w:tabs>
                <w:tab w:val="left" w:pos="1080"/>
              </w:tabs>
              <w:spacing w:line="240" w:lineRule="auto"/>
              <w:ind w:firstLine="0"/>
            </w:pPr>
            <w:r w:rsidRPr="00144747">
              <w:t>_______________________________</w:t>
            </w:r>
          </w:p>
          <w:p w14:paraId="0EAD0DF0" w14:textId="77777777" w:rsidR="0033671B" w:rsidRPr="00144747" w:rsidRDefault="0033671B" w:rsidP="00A54F5B">
            <w:pPr>
              <w:tabs>
                <w:tab w:val="left" w:pos="1080"/>
              </w:tabs>
              <w:spacing w:line="240" w:lineRule="auto"/>
              <w:ind w:firstLine="0"/>
            </w:pPr>
            <w:r w:rsidRPr="00144747">
              <w:t>(полная итоговая стоимость, рублей, с НДС)</w:t>
            </w:r>
          </w:p>
          <w:p w14:paraId="1FFC62AF" w14:textId="77777777" w:rsidR="0033671B" w:rsidRPr="00144747" w:rsidRDefault="0033671B" w:rsidP="00A54F5B">
            <w:pPr>
              <w:tabs>
                <w:tab w:val="left" w:pos="1080"/>
              </w:tabs>
              <w:spacing w:line="240" w:lineRule="auto"/>
              <w:ind w:firstLine="0"/>
            </w:pPr>
            <w:r w:rsidRPr="00144747">
              <w:t xml:space="preserve">                                  </w:t>
            </w:r>
          </w:p>
        </w:tc>
      </w:tr>
      <w:tr w:rsidR="0033671B" w:rsidRPr="005174A5" w14:paraId="7E3E1D3C" w14:textId="77777777" w:rsidTr="00A54F5B">
        <w:trPr>
          <w:cantSplit/>
        </w:trPr>
        <w:tc>
          <w:tcPr>
            <w:tcW w:w="5182" w:type="dxa"/>
          </w:tcPr>
          <w:p w14:paraId="3C388664" w14:textId="77777777" w:rsidR="0033671B" w:rsidRDefault="0033671B" w:rsidP="00A54F5B">
            <w:pPr>
              <w:tabs>
                <w:tab w:val="left" w:pos="1080"/>
              </w:tabs>
              <w:spacing w:line="240" w:lineRule="auto"/>
              <w:ind w:firstLine="0"/>
              <w:rPr>
                <w:bCs w:val="0"/>
                <w:szCs w:val="24"/>
              </w:rPr>
            </w:pPr>
            <w:r>
              <w:rPr>
                <w:szCs w:val="24"/>
              </w:rPr>
              <w:t>С</w:t>
            </w:r>
            <w:r w:rsidRPr="00D926BF">
              <w:rPr>
                <w:szCs w:val="24"/>
              </w:rPr>
              <w:t xml:space="preserve">умма </w:t>
            </w:r>
            <w:r>
              <w:rPr>
                <w:bCs w:val="0"/>
                <w:szCs w:val="24"/>
              </w:rPr>
              <w:t xml:space="preserve">стоимости нормо-часов </w:t>
            </w:r>
          </w:p>
          <w:p w14:paraId="153760CB" w14:textId="77777777" w:rsidR="0033671B" w:rsidRDefault="0033671B" w:rsidP="00A54F5B">
            <w:pPr>
              <w:tabs>
                <w:tab w:val="left" w:pos="1080"/>
              </w:tabs>
              <w:spacing w:line="240" w:lineRule="auto"/>
              <w:ind w:firstLine="0"/>
              <w:rPr>
                <w:bCs w:val="0"/>
                <w:szCs w:val="24"/>
              </w:rPr>
            </w:pPr>
            <w:r>
              <w:rPr>
                <w:bCs w:val="0"/>
                <w:szCs w:val="24"/>
              </w:rPr>
              <w:t xml:space="preserve">по техническому обслуживанию </w:t>
            </w:r>
          </w:p>
          <w:p w14:paraId="0C68EBBA" w14:textId="77777777" w:rsidR="0033671B" w:rsidRDefault="0033671B" w:rsidP="00A54F5B">
            <w:pPr>
              <w:tabs>
                <w:tab w:val="left" w:pos="1080"/>
              </w:tabs>
              <w:spacing w:line="240" w:lineRule="auto"/>
              <w:ind w:firstLine="0"/>
              <w:rPr>
                <w:snapToGrid w:val="0"/>
                <w:sz w:val="24"/>
                <w:szCs w:val="24"/>
                <w:lang w:eastAsia="ru-RU"/>
              </w:rPr>
            </w:pPr>
            <w:r>
              <w:rPr>
                <w:bCs w:val="0"/>
                <w:szCs w:val="24"/>
              </w:rPr>
              <w:t>и ремонту автомобильного транспорта</w:t>
            </w:r>
            <w:r w:rsidRPr="008E7EB8">
              <w:rPr>
                <w:snapToGrid w:val="0"/>
                <w:sz w:val="24"/>
                <w:szCs w:val="24"/>
                <w:lang w:eastAsia="ru-RU"/>
              </w:rPr>
              <w:t xml:space="preserve"> </w:t>
            </w:r>
          </w:p>
          <w:p w14:paraId="53952E7F" w14:textId="3027E503" w:rsidR="0033671B" w:rsidRPr="005174A5" w:rsidRDefault="0033671B" w:rsidP="00A54F5B">
            <w:pPr>
              <w:tabs>
                <w:tab w:val="left" w:pos="1080"/>
              </w:tabs>
              <w:spacing w:line="240" w:lineRule="auto"/>
              <w:ind w:firstLine="0"/>
            </w:pPr>
            <w:r w:rsidRPr="008E7EB8">
              <w:rPr>
                <w:snapToGrid w:val="0"/>
                <w:sz w:val="24"/>
                <w:szCs w:val="24"/>
                <w:lang w:eastAsia="ru-RU"/>
              </w:rPr>
              <w:t>без НДС, руб.</w:t>
            </w:r>
          </w:p>
        </w:tc>
        <w:tc>
          <w:tcPr>
            <w:tcW w:w="4493" w:type="dxa"/>
          </w:tcPr>
          <w:p w14:paraId="1D2591C2" w14:textId="77777777" w:rsidR="0033671B" w:rsidRPr="005174A5" w:rsidRDefault="0033671B" w:rsidP="00A54F5B">
            <w:pPr>
              <w:tabs>
                <w:tab w:val="left" w:pos="1080"/>
              </w:tabs>
              <w:spacing w:line="240" w:lineRule="auto"/>
              <w:ind w:firstLine="0"/>
            </w:pPr>
            <w:r w:rsidRPr="005174A5">
              <w:t>_____________________________</w:t>
            </w:r>
          </w:p>
          <w:p w14:paraId="45558E3A" w14:textId="77777777" w:rsidR="0033671B" w:rsidRDefault="0033671B" w:rsidP="00A54F5B">
            <w:pPr>
              <w:tabs>
                <w:tab w:val="left" w:pos="1080"/>
              </w:tabs>
              <w:spacing w:line="240" w:lineRule="auto"/>
              <w:ind w:firstLine="0"/>
            </w:pPr>
            <w:r>
              <w:t>(</w:t>
            </w:r>
            <w:r w:rsidRPr="005174A5">
              <w:t>стоимость, рублей, без НДС)</w:t>
            </w:r>
          </w:p>
        </w:tc>
      </w:tr>
      <w:tr w:rsidR="0033671B" w:rsidRPr="005174A5" w14:paraId="37569ECD" w14:textId="77777777" w:rsidTr="00A54F5B">
        <w:trPr>
          <w:cantSplit/>
        </w:trPr>
        <w:tc>
          <w:tcPr>
            <w:tcW w:w="5182" w:type="dxa"/>
          </w:tcPr>
          <w:p w14:paraId="2FF482A8" w14:textId="77777777" w:rsidR="0033671B" w:rsidRDefault="0033671B" w:rsidP="00A54F5B">
            <w:pPr>
              <w:tabs>
                <w:tab w:val="left" w:pos="1080"/>
              </w:tabs>
              <w:spacing w:line="240" w:lineRule="auto"/>
              <w:ind w:firstLine="0"/>
            </w:pPr>
          </w:p>
          <w:p w14:paraId="5245243F" w14:textId="77777777" w:rsidR="0033671B" w:rsidRPr="008E7EB8" w:rsidRDefault="0033671B" w:rsidP="00A54F5B">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418C6E16" w14:textId="77777777" w:rsidR="0033671B" w:rsidRDefault="0033671B" w:rsidP="00A54F5B">
            <w:pPr>
              <w:tabs>
                <w:tab w:val="left" w:pos="1080"/>
              </w:tabs>
              <w:spacing w:line="240" w:lineRule="auto"/>
              <w:ind w:firstLine="0"/>
            </w:pPr>
          </w:p>
          <w:p w14:paraId="43681CBB" w14:textId="77777777" w:rsidR="0033671B" w:rsidRPr="005174A5" w:rsidRDefault="0033671B" w:rsidP="00A54F5B">
            <w:pPr>
              <w:tabs>
                <w:tab w:val="left" w:pos="1080"/>
              </w:tabs>
              <w:spacing w:line="240" w:lineRule="auto"/>
              <w:ind w:firstLine="0"/>
            </w:pPr>
            <w:r w:rsidRPr="005174A5">
              <w:t>____________________________</w:t>
            </w:r>
          </w:p>
          <w:p w14:paraId="0C230A81" w14:textId="77777777" w:rsidR="0033671B" w:rsidRPr="005174A5" w:rsidRDefault="0033671B" w:rsidP="00A54F5B">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33671B" w:rsidRPr="005174A5" w14:paraId="15AEF963" w14:textId="77777777" w:rsidTr="00A54F5B">
        <w:trPr>
          <w:cantSplit/>
        </w:trPr>
        <w:tc>
          <w:tcPr>
            <w:tcW w:w="5182" w:type="dxa"/>
          </w:tcPr>
          <w:p w14:paraId="1116F132" w14:textId="77777777" w:rsidR="0033671B" w:rsidRDefault="0033671B" w:rsidP="00A54F5B">
            <w:pPr>
              <w:tabs>
                <w:tab w:val="left" w:pos="1080"/>
              </w:tabs>
              <w:spacing w:line="240" w:lineRule="auto"/>
              <w:ind w:firstLine="0"/>
              <w:rPr>
                <w:snapToGrid w:val="0"/>
                <w:sz w:val="24"/>
                <w:szCs w:val="24"/>
                <w:lang w:eastAsia="ru-RU"/>
              </w:rPr>
            </w:pPr>
          </w:p>
          <w:p w14:paraId="7FF748D6" w14:textId="77777777" w:rsidR="0033671B" w:rsidRDefault="0033671B" w:rsidP="0033671B">
            <w:pPr>
              <w:tabs>
                <w:tab w:val="left" w:pos="1080"/>
              </w:tabs>
              <w:spacing w:line="240" w:lineRule="auto"/>
              <w:ind w:firstLine="0"/>
              <w:rPr>
                <w:bCs w:val="0"/>
                <w:szCs w:val="24"/>
              </w:rPr>
            </w:pPr>
            <w:r>
              <w:rPr>
                <w:szCs w:val="24"/>
              </w:rPr>
              <w:t>С</w:t>
            </w:r>
            <w:r w:rsidRPr="00D926BF">
              <w:rPr>
                <w:szCs w:val="24"/>
              </w:rPr>
              <w:t xml:space="preserve">умма </w:t>
            </w:r>
            <w:r>
              <w:rPr>
                <w:bCs w:val="0"/>
                <w:szCs w:val="24"/>
              </w:rPr>
              <w:t xml:space="preserve">стоимости нормо-часов </w:t>
            </w:r>
          </w:p>
          <w:p w14:paraId="4CB23034" w14:textId="77777777" w:rsidR="0033671B" w:rsidRDefault="0033671B" w:rsidP="0033671B">
            <w:pPr>
              <w:tabs>
                <w:tab w:val="left" w:pos="1080"/>
              </w:tabs>
              <w:spacing w:line="240" w:lineRule="auto"/>
              <w:ind w:firstLine="0"/>
              <w:rPr>
                <w:bCs w:val="0"/>
                <w:szCs w:val="24"/>
              </w:rPr>
            </w:pPr>
            <w:r>
              <w:rPr>
                <w:bCs w:val="0"/>
                <w:szCs w:val="24"/>
              </w:rPr>
              <w:t xml:space="preserve">по техническому обслуживанию </w:t>
            </w:r>
          </w:p>
          <w:p w14:paraId="382FD305" w14:textId="6AF01B79" w:rsidR="0033671B" w:rsidRDefault="0033671B" w:rsidP="0033671B">
            <w:pPr>
              <w:tabs>
                <w:tab w:val="left" w:pos="1080"/>
              </w:tabs>
              <w:spacing w:line="240" w:lineRule="auto"/>
              <w:ind w:firstLine="0"/>
              <w:rPr>
                <w:snapToGrid w:val="0"/>
                <w:sz w:val="24"/>
                <w:szCs w:val="24"/>
                <w:lang w:eastAsia="ru-RU"/>
              </w:rPr>
            </w:pPr>
            <w:r>
              <w:rPr>
                <w:bCs w:val="0"/>
                <w:szCs w:val="24"/>
              </w:rPr>
              <w:t>и ремонту автомобильного транспорта</w:t>
            </w:r>
          </w:p>
          <w:p w14:paraId="1DBF4813" w14:textId="77777777" w:rsidR="0033671B" w:rsidRDefault="0033671B" w:rsidP="00A54F5B">
            <w:pPr>
              <w:tabs>
                <w:tab w:val="left" w:pos="1080"/>
              </w:tabs>
              <w:spacing w:line="240" w:lineRule="auto"/>
              <w:ind w:firstLine="0"/>
            </w:pPr>
            <w:r w:rsidRPr="008E7EB8">
              <w:rPr>
                <w:snapToGrid w:val="0"/>
                <w:sz w:val="24"/>
                <w:szCs w:val="24"/>
                <w:lang w:eastAsia="ru-RU"/>
              </w:rPr>
              <w:t>с НДС, руб.</w:t>
            </w:r>
          </w:p>
        </w:tc>
        <w:tc>
          <w:tcPr>
            <w:tcW w:w="4493" w:type="dxa"/>
          </w:tcPr>
          <w:p w14:paraId="4E3CD1E6" w14:textId="77777777" w:rsidR="0033671B" w:rsidRDefault="0033671B" w:rsidP="00A54F5B">
            <w:pPr>
              <w:tabs>
                <w:tab w:val="left" w:pos="1080"/>
              </w:tabs>
              <w:spacing w:line="240" w:lineRule="auto"/>
              <w:ind w:firstLine="0"/>
            </w:pPr>
          </w:p>
          <w:p w14:paraId="185ACFF8" w14:textId="0004ED81" w:rsidR="0033671B" w:rsidRDefault="0033671B" w:rsidP="00A54F5B">
            <w:pPr>
              <w:tabs>
                <w:tab w:val="left" w:pos="1080"/>
              </w:tabs>
              <w:spacing w:line="240" w:lineRule="auto"/>
              <w:ind w:firstLine="0"/>
            </w:pPr>
          </w:p>
          <w:p w14:paraId="58182FB9" w14:textId="77777777" w:rsidR="0033671B" w:rsidRDefault="0033671B" w:rsidP="00A54F5B">
            <w:pPr>
              <w:tabs>
                <w:tab w:val="left" w:pos="1080"/>
              </w:tabs>
              <w:spacing w:line="240" w:lineRule="auto"/>
              <w:ind w:firstLine="0"/>
            </w:pPr>
          </w:p>
          <w:p w14:paraId="0E4D4BF6" w14:textId="6EE91CDB" w:rsidR="0033671B" w:rsidRPr="005174A5" w:rsidRDefault="0033671B" w:rsidP="00A54F5B">
            <w:pPr>
              <w:tabs>
                <w:tab w:val="left" w:pos="1080"/>
              </w:tabs>
              <w:spacing w:line="240" w:lineRule="auto"/>
              <w:ind w:firstLine="0"/>
            </w:pPr>
            <w:r w:rsidRPr="005174A5">
              <w:t>____________________________</w:t>
            </w:r>
          </w:p>
          <w:p w14:paraId="4667C2F5" w14:textId="77777777" w:rsidR="0033671B" w:rsidRDefault="0033671B" w:rsidP="00A54F5B">
            <w:pPr>
              <w:tabs>
                <w:tab w:val="left" w:pos="1080"/>
              </w:tabs>
              <w:spacing w:line="240" w:lineRule="auto"/>
              <w:ind w:firstLine="0"/>
            </w:pPr>
            <w:r>
              <w:t>(</w:t>
            </w:r>
            <w:r w:rsidRPr="005174A5">
              <w:t xml:space="preserve">стоимость, рублей, </w:t>
            </w:r>
            <w:r>
              <w:t>с</w:t>
            </w:r>
            <w:r w:rsidRPr="005174A5">
              <w:t xml:space="preserve"> НДС)</w:t>
            </w:r>
          </w:p>
        </w:tc>
      </w:tr>
    </w:tbl>
    <w:p w14:paraId="74A21045" w14:textId="77777777" w:rsidR="0033671B" w:rsidRPr="00144747" w:rsidRDefault="0033671B" w:rsidP="0033671B">
      <w:pPr>
        <w:tabs>
          <w:tab w:val="left" w:pos="1080"/>
        </w:tabs>
        <w:spacing w:line="240" w:lineRule="auto"/>
        <w:ind w:firstLine="0"/>
      </w:pPr>
    </w:p>
    <w:p w14:paraId="085727F2" w14:textId="77777777" w:rsidR="0033671B" w:rsidRPr="00144747" w:rsidRDefault="0033671B" w:rsidP="0033671B">
      <w:pPr>
        <w:tabs>
          <w:tab w:val="left" w:pos="1080"/>
        </w:tabs>
        <w:spacing w:line="240" w:lineRule="auto"/>
        <w:ind w:firstLine="540"/>
      </w:pPr>
      <w:r w:rsidRPr="00144747">
        <w:t>Срок выполнения поставок (работ, услуг) [</w:t>
      </w:r>
      <w:r w:rsidRPr="00144747">
        <w:rPr>
          <w:b/>
          <w:bCs w:val="0"/>
          <w:i/>
          <w:iCs/>
          <w:shd w:val="clear" w:color="auto" w:fill="FFFF99"/>
        </w:rPr>
        <w:t xml:space="preserve">оставить </w:t>
      </w:r>
      <w:proofErr w:type="gramStart"/>
      <w:r w:rsidRPr="00144747">
        <w:rPr>
          <w:b/>
          <w:bCs w:val="0"/>
          <w:i/>
          <w:iCs/>
          <w:shd w:val="clear" w:color="auto" w:fill="FFFF99"/>
        </w:rPr>
        <w:t>нужное</w:t>
      </w:r>
      <w:proofErr w:type="gramEnd"/>
      <w:r w:rsidRPr="00144747">
        <w:t xml:space="preserve">]: </w:t>
      </w:r>
    </w:p>
    <w:p w14:paraId="12A43294" w14:textId="77777777" w:rsidR="0033671B" w:rsidRPr="00144747" w:rsidRDefault="0033671B" w:rsidP="0033671B">
      <w:pPr>
        <w:tabs>
          <w:tab w:val="left" w:pos="1080"/>
        </w:tabs>
        <w:spacing w:line="240" w:lineRule="auto"/>
        <w:ind w:firstLine="540"/>
      </w:pPr>
      <w:r w:rsidRPr="00144747">
        <w:t>Начало выполнения __________________________________.</w:t>
      </w:r>
    </w:p>
    <w:p w14:paraId="40350C11" w14:textId="77777777" w:rsidR="0033671B" w:rsidRPr="00144747" w:rsidRDefault="0033671B" w:rsidP="0033671B">
      <w:pPr>
        <w:tabs>
          <w:tab w:val="left" w:pos="1080"/>
        </w:tabs>
        <w:spacing w:line="240" w:lineRule="auto"/>
        <w:ind w:firstLine="540"/>
      </w:pPr>
      <w:r w:rsidRPr="00144747">
        <w:t>Окончание _______________________________.</w:t>
      </w:r>
    </w:p>
    <w:p w14:paraId="4E1CB9C6" w14:textId="77777777" w:rsidR="0033671B" w:rsidRPr="00144747" w:rsidRDefault="0033671B" w:rsidP="0033671B">
      <w:pPr>
        <w:tabs>
          <w:tab w:val="left" w:pos="1080"/>
        </w:tabs>
        <w:spacing w:line="240" w:lineRule="auto"/>
        <w:ind w:firstLine="540"/>
      </w:pPr>
      <w:r w:rsidRPr="00144747">
        <w:t>Условия оплаты: ________________________________________.</w:t>
      </w:r>
    </w:p>
    <w:p w14:paraId="3F0FB35A" w14:textId="77777777" w:rsidR="0033671B" w:rsidRPr="00144747" w:rsidRDefault="0033671B" w:rsidP="0033671B">
      <w:pPr>
        <w:tabs>
          <w:tab w:val="left" w:pos="1080"/>
        </w:tabs>
        <w:spacing w:line="240" w:lineRule="auto"/>
        <w:ind w:firstLine="540"/>
      </w:pPr>
      <w:r w:rsidRPr="00144747">
        <w:t>Настоящая заявка имеет правовой статус оферты и действует до «____»____________________ года.</w:t>
      </w:r>
    </w:p>
    <w:p w14:paraId="5860560A" w14:textId="77777777" w:rsidR="0033671B" w:rsidRPr="00144747" w:rsidRDefault="0033671B" w:rsidP="0033671B">
      <w:pPr>
        <w:tabs>
          <w:tab w:val="left" w:pos="1080"/>
        </w:tabs>
        <w:spacing w:line="240" w:lineRule="auto"/>
        <w:ind w:firstLine="540"/>
      </w:pPr>
    </w:p>
    <w:p w14:paraId="02D1AF61" w14:textId="77777777" w:rsidR="0033671B" w:rsidRPr="00144747" w:rsidRDefault="0033671B" w:rsidP="0033671B">
      <w:pPr>
        <w:tabs>
          <w:tab w:val="left" w:pos="1080"/>
        </w:tabs>
        <w:spacing w:line="240" w:lineRule="auto"/>
        <w:ind w:firstLine="540"/>
      </w:pPr>
      <w:r w:rsidRPr="00144747">
        <w:t>Данная Заявка подается с пониманием того, что:</w:t>
      </w:r>
    </w:p>
    <w:p w14:paraId="4141C560" w14:textId="77777777" w:rsidR="0033671B" w:rsidRPr="00144747" w:rsidRDefault="0033671B" w:rsidP="0033671B">
      <w:pPr>
        <w:tabs>
          <w:tab w:val="left" w:pos="1080"/>
        </w:tabs>
        <w:spacing w:line="240" w:lineRule="auto"/>
        <w:ind w:firstLine="540"/>
      </w:pPr>
      <w:r w:rsidRPr="00144747">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33DC301" w14:textId="77777777" w:rsidR="0033671B" w:rsidRPr="00144747" w:rsidRDefault="0033671B" w:rsidP="0033671B">
      <w:pPr>
        <w:tabs>
          <w:tab w:val="left" w:pos="1080"/>
        </w:tabs>
        <w:spacing w:line="240" w:lineRule="auto"/>
        <w:ind w:firstLine="540"/>
      </w:pPr>
      <w:r w:rsidRPr="00144747">
        <w:t>вы оставляете за собой право:</w:t>
      </w:r>
    </w:p>
    <w:p w14:paraId="436EC0A6" w14:textId="77777777" w:rsidR="0033671B" w:rsidRPr="00144747" w:rsidRDefault="0033671B" w:rsidP="0033671B">
      <w:pPr>
        <w:widowControl w:val="0"/>
        <w:numPr>
          <w:ilvl w:val="0"/>
          <w:numId w:val="53"/>
        </w:numPr>
        <w:tabs>
          <w:tab w:val="left" w:pos="1080"/>
        </w:tabs>
        <w:suppressAutoHyphens w:val="0"/>
        <w:spacing w:line="240" w:lineRule="auto"/>
      </w:pPr>
      <w:r w:rsidRPr="00144747">
        <w:t>отклонить заявки с ценами, превышающими начальную (максимальную) цену договора (цену лота);</w:t>
      </w:r>
    </w:p>
    <w:p w14:paraId="0AE17E7E" w14:textId="77777777" w:rsidR="0033671B" w:rsidRPr="00144747" w:rsidRDefault="0033671B" w:rsidP="0033671B">
      <w:pPr>
        <w:widowControl w:val="0"/>
        <w:numPr>
          <w:ilvl w:val="0"/>
          <w:numId w:val="53"/>
        </w:numPr>
        <w:tabs>
          <w:tab w:val="left" w:pos="1080"/>
        </w:tabs>
        <w:suppressAutoHyphens w:val="0"/>
        <w:spacing w:line="240" w:lineRule="auto"/>
      </w:pPr>
      <w:r w:rsidRPr="00144747">
        <w:t>принять или отклонить любую заявку в соответствии с условиями документации о закупке;</w:t>
      </w:r>
    </w:p>
    <w:p w14:paraId="07BE679E" w14:textId="77777777" w:rsidR="0033671B" w:rsidRPr="00144747" w:rsidRDefault="0033671B" w:rsidP="0033671B">
      <w:pPr>
        <w:widowControl w:val="0"/>
        <w:numPr>
          <w:ilvl w:val="0"/>
          <w:numId w:val="53"/>
        </w:numPr>
        <w:tabs>
          <w:tab w:val="left" w:pos="1080"/>
        </w:tabs>
        <w:suppressAutoHyphens w:val="0"/>
        <w:spacing w:line="240" w:lineRule="auto"/>
      </w:pPr>
      <w:r w:rsidRPr="00144747">
        <w:t>отклонить все заявки.</w:t>
      </w:r>
    </w:p>
    <w:p w14:paraId="2E99C296" w14:textId="77777777" w:rsidR="0033671B" w:rsidRPr="00144747" w:rsidRDefault="0033671B" w:rsidP="0033671B">
      <w:pPr>
        <w:tabs>
          <w:tab w:val="left" w:pos="1080"/>
        </w:tabs>
        <w:spacing w:line="240" w:lineRule="auto"/>
        <w:ind w:firstLine="540"/>
      </w:pPr>
      <w:r w:rsidRPr="00144747">
        <w:t>______________(</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при подаче настоящей оферты принимает на себя следующие обязательства, связанные с подачей заявки на участие в закупке:</w:t>
      </w:r>
    </w:p>
    <w:p w14:paraId="5BCAB215" w14:textId="77777777" w:rsidR="0033671B" w:rsidRPr="00144747" w:rsidRDefault="0033671B" w:rsidP="0033671B">
      <w:pPr>
        <w:widowControl w:val="0"/>
        <w:numPr>
          <w:ilvl w:val="0"/>
          <w:numId w:val="54"/>
        </w:numPr>
        <w:tabs>
          <w:tab w:val="left" w:pos="1080"/>
        </w:tabs>
        <w:suppressAutoHyphens w:val="0"/>
        <w:spacing w:line="240" w:lineRule="auto"/>
      </w:pPr>
      <w:r w:rsidRPr="00144747">
        <w:t>не изменять (не вносить изменения) и/или не отзывать свою Заявку в течение срока ее действия после истечения срока окончания подачи Заявок;</w:t>
      </w:r>
    </w:p>
    <w:p w14:paraId="0A1EB54F" w14:textId="77777777" w:rsidR="0033671B" w:rsidRPr="00144747" w:rsidRDefault="0033671B" w:rsidP="0033671B">
      <w:pPr>
        <w:widowControl w:val="0"/>
        <w:numPr>
          <w:ilvl w:val="0"/>
          <w:numId w:val="54"/>
        </w:numPr>
        <w:tabs>
          <w:tab w:val="left" w:pos="1080"/>
        </w:tabs>
        <w:suppressAutoHyphens w:val="0"/>
        <w:spacing w:line="240" w:lineRule="auto"/>
      </w:pPr>
      <w:r w:rsidRPr="00144747">
        <w:t>предоставлять достоверные и неискаженные документы, сведения и/или информацию, приведенные в составе Заявки;</w:t>
      </w:r>
    </w:p>
    <w:p w14:paraId="571E5DD5" w14:textId="77777777" w:rsidR="0033671B" w:rsidRPr="00144747" w:rsidRDefault="0033671B" w:rsidP="0033671B">
      <w:pPr>
        <w:widowControl w:val="0"/>
        <w:numPr>
          <w:ilvl w:val="0"/>
          <w:numId w:val="54"/>
        </w:numPr>
        <w:tabs>
          <w:tab w:val="left" w:pos="1080"/>
        </w:tabs>
        <w:suppressAutoHyphens w:val="0"/>
        <w:spacing w:line="240" w:lineRule="auto"/>
      </w:pPr>
      <w:proofErr w:type="gramStart"/>
      <w:r w:rsidRPr="00144747">
        <w:t>заключить договор в установленном в документации о закупке порядке, в случае признания ____________________(</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3028ED1" w14:textId="77777777" w:rsidR="0033671B" w:rsidRPr="00144747" w:rsidRDefault="0033671B" w:rsidP="0033671B">
      <w:pPr>
        <w:widowControl w:val="0"/>
        <w:tabs>
          <w:tab w:val="left" w:pos="1080"/>
        </w:tabs>
        <w:spacing w:line="240" w:lineRule="auto"/>
        <w:ind w:left="1260"/>
      </w:pPr>
    </w:p>
    <w:p w14:paraId="542DCAFB" w14:textId="77777777" w:rsidR="0033671B" w:rsidRPr="00144747" w:rsidRDefault="0033671B" w:rsidP="0033671B">
      <w:pPr>
        <w:tabs>
          <w:tab w:val="left" w:pos="1080"/>
        </w:tabs>
        <w:spacing w:line="240" w:lineRule="auto"/>
        <w:ind w:firstLine="540"/>
      </w:pPr>
      <w:r w:rsidRPr="00144747">
        <w:t>Я, нижеподписавшийся, настоящим удостоверяю, что на момент подписания настоящей заявки ______________ (</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полностью удовлетворяет требованиям к Участникам закупки и в частности:</w:t>
      </w:r>
    </w:p>
    <w:p w14:paraId="7BD0DDF7" w14:textId="77777777" w:rsidR="0033671B" w:rsidRPr="00144747" w:rsidRDefault="0033671B" w:rsidP="0033671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144747">
        <w:t>является полностью правоспособным;</w:t>
      </w:r>
    </w:p>
    <w:p w14:paraId="16E04452" w14:textId="77777777" w:rsidR="0033671B" w:rsidRPr="00144747" w:rsidRDefault="0033671B" w:rsidP="0033671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144747">
        <w:t>является полностью дееспособным [</w:t>
      </w:r>
      <w:r w:rsidRPr="00144747">
        <w:rPr>
          <w:b/>
          <w:bCs w:val="0"/>
          <w:i/>
          <w:iCs/>
          <w:shd w:val="clear" w:color="auto" w:fill="FFFF99"/>
        </w:rPr>
        <w:t>заполняется физическим лицом, подающим Заявку на участие в закупочной процедуре.</w:t>
      </w:r>
      <w:proofErr w:type="gramEnd"/>
      <w:r w:rsidRPr="00144747">
        <w:rPr>
          <w:b/>
          <w:bCs w:val="0"/>
          <w:i/>
          <w:iCs/>
          <w:shd w:val="clear" w:color="auto" w:fill="FFFF99"/>
        </w:rPr>
        <w:t xml:space="preserve"> </w:t>
      </w:r>
      <w:proofErr w:type="gramStart"/>
      <w:r w:rsidRPr="00144747">
        <w:rPr>
          <w:b/>
          <w:bCs w:val="0"/>
          <w:i/>
          <w:iCs/>
          <w:shd w:val="clear" w:color="auto" w:fill="FFFF99"/>
        </w:rPr>
        <w:t>При подготовке Заявки юридическим лицом – данная формулировка подлежит удалению]</w:t>
      </w:r>
      <w:r w:rsidRPr="00144747">
        <w:t>;</w:t>
      </w:r>
      <w:proofErr w:type="gramEnd"/>
    </w:p>
    <w:p w14:paraId="34A9AD5F" w14:textId="77777777" w:rsidR="0033671B" w:rsidRPr="00144747" w:rsidRDefault="0033671B" w:rsidP="0033671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144747">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C6CD619" w14:textId="77777777" w:rsidR="0033671B" w:rsidRPr="00144747" w:rsidRDefault="0033671B" w:rsidP="0033671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144747">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65E6CF4" w14:textId="77777777" w:rsidR="0033671B" w:rsidRPr="00144747" w:rsidRDefault="0033671B" w:rsidP="0033671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144747">
        <w:t>не находится в процессе ликвидации, не имеет вступившего в силу решения арбитражного суда о признании ________________________(</w:t>
      </w:r>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банкротом и об открытии конкурсного производства, на имущество ________________________(</w:t>
      </w:r>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в части существенной для исполнения договора, не наложен арест, экономическая деятельность</w:t>
      </w:r>
      <w:proofErr w:type="gramEnd"/>
      <w:r w:rsidRPr="00144747">
        <w:t xml:space="preserve"> ________________________(</w:t>
      </w:r>
      <w:proofErr w:type="gramStart"/>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не приостановлена.</w:t>
      </w:r>
      <w:proofErr w:type="gramEnd"/>
    </w:p>
    <w:p w14:paraId="0F868776" w14:textId="77777777" w:rsidR="0033671B" w:rsidRPr="00144747" w:rsidRDefault="0033671B" w:rsidP="0033671B">
      <w:pPr>
        <w:widowControl w:val="0"/>
        <w:tabs>
          <w:tab w:val="left" w:pos="1080"/>
        </w:tabs>
        <w:spacing w:line="240" w:lineRule="auto"/>
        <w:ind w:left="1260"/>
      </w:pPr>
    </w:p>
    <w:p w14:paraId="370783E6" w14:textId="77777777" w:rsidR="0033671B" w:rsidRPr="00144747" w:rsidRDefault="0033671B" w:rsidP="0033671B">
      <w:pPr>
        <w:tabs>
          <w:tab w:val="left" w:pos="1080"/>
        </w:tabs>
        <w:spacing w:line="240" w:lineRule="auto"/>
        <w:ind w:firstLine="540"/>
      </w:pPr>
      <w:r w:rsidRPr="00144747">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365BD3B7" w14:textId="77777777" w:rsidR="0033671B" w:rsidRPr="00144747" w:rsidRDefault="0033671B" w:rsidP="0033671B">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33671B" w:rsidRPr="00144747" w14:paraId="3104EFAF" w14:textId="77777777" w:rsidTr="00A54F5B">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7BD5E00E"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lastRenderedPageBreak/>
              <w:t xml:space="preserve">№ </w:t>
            </w:r>
            <w:proofErr w:type="gramStart"/>
            <w:r w:rsidRPr="00144747">
              <w:rPr>
                <w:sz w:val="20"/>
                <w:szCs w:val="20"/>
              </w:rPr>
              <w:t>п</w:t>
            </w:r>
            <w:proofErr w:type="gramEnd"/>
            <w:r w:rsidRPr="00144747">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57016B5A"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6C8035AF"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w:t>
            </w:r>
          </w:p>
          <w:p w14:paraId="0D985A30"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28C88E39"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Число страниц</w:t>
            </w:r>
          </w:p>
        </w:tc>
      </w:tr>
      <w:tr w:rsidR="0033671B" w:rsidRPr="00144747" w14:paraId="3C32D32E" w14:textId="77777777" w:rsidTr="00A54F5B">
        <w:tc>
          <w:tcPr>
            <w:tcW w:w="465" w:type="pct"/>
            <w:tcBorders>
              <w:top w:val="single" w:sz="4" w:space="0" w:color="auto"/>
              <w:left w:val="single" w:sz="4" w:space="0" w:color="auto"/>
              <w:bottom w:val="single" w:sz="4" w:space="0" w:color="auto"/>
              <w:right w:val="single" w:sz="4" w:space="0" w:color="auto"/>
            </w:tcBorders>
            <w:vAlign w:val="center"/>
            <w:hideMark/>
          </w:tcPr>
          <w:p w14:paraId="256BD149"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3448A6A7"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622E12EE"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C99327E"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548B885E" w14:textId="77777777" w:rsidTr="00A54F5B">
        <w:tc>
          <w:tcPr>
            <w:tcW w:w="465" w:type="pct"/>
            <w:tcBorders>
              <w:top w:val="single" w:sz="4" w:space="0" w:color="auto"/>
              <w:left w:val="single" w:sz="4" w:space="0" w:color="auto"/>
              <w:bottom w:val="single" w:sz="4" w:space="0" w:color="auto"/>
              <w:right w:val="single" w:sz="4" w:space="0" w:color="auto"/>
            </w:tcBorders>
            <w:vAlign w:val="center"/>
            <w:hideMark/>
          </w:tcPr>
          <w:p w14:paraId="04DC6986"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16C8FD0B"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7A04DC9"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BD4FA1A"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4257F7B8" w14:textId="77777777" w:rsidTr="00A54F5B">
        <w:tc>
          <w:tcPr>
            <w:tcW w:w="465" w:type="pct"/>
            <w:tcBorders>
              <w:top w:val="single" w:sz="4" w:space="0" w:color="auto"/>
              <w:left w:val="single" w:sz="4" w:space="0" w:color="auto"/>
              <w:bottom w:val="single" w:sz="4" w:space="0" w:color="auto"/>
              <w:right w:val="single" w:sz="4" w:space="0" w:color="auto"/>
            </w:tcBorders>
            <w:vAlign w:val="center"/>
            <w:hideMark/>
          </w:tcPr>
          <w:p w14:paraId="07FB5E96"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51684B33"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2919D1E6"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5E962D62"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3E43CD0C" w14:textId="77777777" w:rsidTr="00A54F5B">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43C735FF"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4C6F3D8B"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6298E964"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F3E90C0"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35AF3765" w14:textId="77777777" w:rsidTr="00A54F5B">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4A1E2125"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00EA75D7"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DB77413"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1ECD4DF"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433B99A0" w14:textId="77777777" w:rsidTr="00A54F5B">
        <w:tc>
          <w:tcPr>
            <w:tcW w:w="465" w:type="pct"/>
            <w:tcBorders>
              <w:top w:val="single" w:sz="4" w:space="0" w:color="auto"/>
              <w:left w:val="single" w:sz="4" w:space="0" w:color="auto"/>
              <w:bottom w:val="single" w:sz="4" w:space="0" w:color="auto"/>
              <w:right w:val="single" w:sz="4" w:space="0" w:color="auto"/>
            </w:tcBorders>
            <w:vAlign w:val="center"/>
            <w:hideMark/>
          </w:tcPr>
          <w:p w14:paraId="1DECE301"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23CD5184"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6BCF89E"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A9A79B2"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2D6317D2" w14:textId="77777777" w:rsidTr="00A54F5B">
        <w:tc>
          <w:tcPr>
            <w:tcW w:w="465" w:type="pct"/>
            <w:tcBorders>
              <w:top w:val="single" w:sz="4" w:space="0" w:color="auto"/>
              <w:left w:val="single" w:sz="4" w:space="0" w:color="auto"/>
              <w:bottom w:val="single" w:sz="4" w:space="0" w:color="auto"/>
              <w:right w:val="single" w:sz="4" w:space="0" w:color="auto"/>
            </w:tcBorders>
            <w:vAlign w:val="center"/>
            <w:hideMark/>
          </w:tcPr>
          <w:p w14:paraId="6081618B"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5E880A34" w14:textId="77777777" w:rsidR="0033671B" w:rsidRPr="00144747" w:rsidRDefault="0033671B" w:rsidP="00A54F5B">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23FC5EA2"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23C73C5A"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007E35AF" w14:textId="77777777" w:rsidTr="00A54F5B">
        <w:tc>
          <w:tcPr>
            <w:tcW w:w="465" w:type="pct"/>
            <w:tcBorders>
              <w:top w:val="single" w:sz="4" w:space="0" w:color="auto"/>
              <w:left w:val="single" w:sz="4" w:space="0" w:color="auto"/>
              <w:bottom w:val="single" w:sz="4" w:space="0" w:color="auto"/>
              <w:right w:val="single" w:sz="4" w:space="0" w:color="auto"/>
            </w:tcBorders>
            <w:vAlign w:val="center"/>
            <w:hideMark/>
          </w:tcPr>
          <w:p w14:paraId="4D95A5EF"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010BA914"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37622348"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AF051C8" w14:textId="77777777" w:rsidR="0033671B" w:rsidRPr="00144747" w:rsidRDefault="0033671B" w:rsidP="00A54F5B">
            <w:pPr>
              <w:tabs>
                <w:tab w:val="left" w:pos="1080"/>
              </w:tabs>
              <w:spacing w:line="240" w:lineRule="auto"/>
              <w:ind w:firstLine="0"/>
              <w:jc w:val="center"/>
              <w:rPr>
                <w:sz w:val="20"/>
                <w:szCs w:val="20"/>
              </w:rPr>
            </w:pPr>
          </w:p>
        </w:tc>
      </w:tr>
      <w:tr w:rsidR="0033671B" w:rsidRPr="00144747" w14:paraId="7C30C264" w14:textId="77777777" w:rsidTr="00A54F5B">
        <w:tc>
          <w:tcPr>
            <w:tcW w:w="465" w:type="pct"/>
            <w:tcBorders>
              <w:top w:val="single" w:sz="4" w:space="0" w:color="auto"/>
              <w:left w:val="single" w:sz="4" w:space="0" w:color="auto"/>
              <w:bottom w:val="single" w:sz="4" w:space="0" w:color="auto"/>
              <w:right w:val="single" w:sz="4" w:space="0" w:color="auto"/>
            </w:tcBorders>
            <w:vAlign w:val="center"/>
          </w:tcPr>
          <w:p w14:paraId="04DE2DC1" w14:textId="77777777" w:rsidR="0033671B" w:rsidRPr="00144747" w:rsidRDefault="0033671B" w:rsidP="00A54F5B">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5A8DFAE9" w14:textId="77777777" w:rsidR="0033671B" w:rsidRPr="00144747" w:rsidRDefault="0033671B" w:rsidP="00A54F5B">
            <w:pPr>
              <w:tabs>
                <w:tab w:val="left" w:pos="1080"/>
              </w:tabs>
              <w:spacing w:line="240" w:lineRule="auto"/>
              <w:ind w:firstLine="0"/>
              <w:jc w:val="center"/>
              <w:rPr>
                <w:sz w:val="20"/>
                <w:szCs w:val="20"/>
              </w:rPr>
            </w:pPr>
            <w:r w:rsidRPr="0014474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3DFB205" w14:textId="77777777" w:rsidR="0033671B" w:rsidRPr="00144747" w:rsidRDefault="0033671B" w:rsidP="00A54F5B">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07BD173A" w14:textId="77777777" w:rsidR="0033671B" w:rsidRPr="00144747" w:rsidRDefault="0033671B" w:rsidP="00A54F5B">
            <w:pPr>
              <w:tabs>
                <w:tab w:val="left" w:pos="1080"/>
              </w:tabs>
              <w:spacing w:line="240" w:lineRule="auto"/>
              <w:ind w:firstLine="0"/>
              <w:jc w:val="center"/>
              <w:rPr>
                <w:sz w:val="20"/>
                <w:szCs w:val="20"/>
              </w:rPr>
            </w:pPr>
          </w:p>
        </w:tc>
      </w:tr>
    </w:tbl>
    <w:p w14:paraId="759E6A9D" w14:textId="77777777" w:rsidR="0033671B" w:rsidRPr="00144747" w:rsidRDefault="0033671B" w:rsidP="0033671B">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33671B" w:rsidRPr="00144747" w14:paraId="0DC471F4" w14:textId="77777777" w:rsidTr="00A54F5B">
        <w:tc>
          <w:tcPr>
            <w:tcW w:w="3960" w:type="dxa"/>
            <w:tcBorders>
              <w:top w:val="nil"/>
              <w:left w:val="nil"/>
              <w:bottom w:val="single" w:sz="4" w:space="0" w:color="auto"/>
              <w:right w:val="nil"/>
            </w:tcBorders>
          </w:tcPr>
          <w:p w14:paraId="596D05A4" w14:textId="77777777" w:rsidR="0033671B" w:rsidRPr="00144747" w:rsidRDefault="0033671B" w:rsidP="00A54F5B">
            <w:pPr>
              <w:tabs>
                <w:tab w:val="left" w:pos="1080"/>
              </w:tabs>
              <w:spacing w:line="240" w:lineRule="auto"/>
              <w:ind w:firstLine="540"/>
              <w:rPr>
                <w:sz w:val="20"/>
                <w:szCs w:val="20"/>
              </w:rPr>
            </w:pPr>
          </w:p>
        </w:tc>
        <w:tc>
          <w:tcPr>
            <w:tcW w:w="860" w:type="dxa"/>
          </w:tcPr>
          <w:p w14:paraId="467E411D" w14:textId="77777777" w:rsidR="0033671B" w:rsidRPr="00144747" w:rsidRDefault="0033671B" w:rsidP="00A54F5B">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7494DBE2" w14:textId="77777777" w:rsidR="0033671B" w:rsidRPr="00144747" w:rsidRDefault="0033671B" w:rsidP="00A54F5B">
            <w:pPr>
              <w:tabs>
                <w:tab w:val="left" w:pos="1080"/>
              </w:tabs>
              <w:spacing w:line="240" w:lineRule="auto"/>
              <w:ind w:firstLine="540"/>
              <w:rPr>
                <w:sz w:val="20"/>
                <w:szCs w:val="20"/>
              </w:rPr>
            </w:pPr>
          </w:p>
        </w:tc>
      </w:tr>
      <w:tr w:rsidR="0033671B" w:rsidRPr="00144747" w14:paraId="24AC6689" w14:textId="77777777" w:rsidTr="00A54F5B">
        <w:tc>
          <w:tcPr>
            <w:tcW w:w="3960" w:type="dxa"/>
            <w:tcBorders>
              <w:top w:val="single" w:sz="4" w:space="0" w:color="auto"/>
              <w:left w:val="nil"/>
              <w:bottom w:val="nil"/>
              <w:right w:val="nil"/>
            </w:tcBorders>
            <w:hideMark/>
          </w:tcPr>
          <w:p w14:paraId="44545311" w14:textId="77777777" w:rsidR="0033671B" w:rsidRPr="00144747" w:rsidRDefault="0033671B" w:rsidP="00A54F5B">
            <w:pPr>
              <w:tabs>
                <w:tab w:val="left" w:pos="1080"/>
              </w:tabs>
              <w:spacing w:line="240" w:lineRule="auto"/>
              <w:rPr>
                <w:sz w:val="20"/>
                <w:szCs w:val="20"/>
              </w:rPr>
            </w:pPr>
            <w:r w:rsidRPr="00144747">
              <w:rPr>
                <w:sz w:val="20"/>
                <w:szCs w:val="20"/>
              </w:rPr>
              <w:t>(подпись уполномоченного представителя)</w:t>
            </w:r>
          </w:p>
        </w:tc>
        <w:tc>
          <w:tcPr>
            <w:tcW w:w="860" w:type="dxa"/>
          </w:tcPr>
          <w:p w14:paraId="72037A34" w14:textId="77777777" w:rsidR="0033671B" w:rsidRPr="00144747" w:rsidRDefault="0033671B" w:rsidP="00A54F5B">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A742497" w14:textId="77777777" w:rsidR="0033671B" w:rsidRPr="00144747" w:rsidRDefault="0033671B" w:rsidP="00A54F5B">
            <w:pPr>
              <w:tabs>
                <w:tab w:val="left" w:pos="1080"/>
              </w:tabs>
              <w:spacing w:line="240" w:lineRule="auto"/>
              <w:rPr>
                <w:sz w:val="20"/>
                <w:szCs w:val="20"/>
              </w:rPr>
            </w:pPr>
            <w:r w:rsidRPr="00144747">
              <w:rPr>
                <w:sz w:val="20"/>
                <w:szCs w:val="20"/>
              </w:rPr>
              <w:t xml:space="preserve">(фамилия, имя, отчество </w:t>
            </w:r>
            <w:proofErr w:type="gramStart"/>
            <w:r w:rsidRPr="00144747">
              <w:rPr>
                <w:sz w:val="20"/>
                <w:szCs w:val="20"/>
              </w:rPr>
              <w:t>подписавшего</w:t>
            </w:r>
            <w:proofErr w:type="gramEnd"/>
            <w:r w:rsidRPr="00144747">
              <w:rPr>
                <w:sz w:val="20"/>
                <w:szCs w:val="20"/>
              </w:rPr>
              <w:t>, должность)</w:t>
            </w:r>
          </w:p>
        </w:tc>
      </w:tr>
    </w:tbl>
    <w:p w14:paraId="04E659A9" w14:textId="77777777" w:rsidR="0033671B" w:rsidRPr="00144747" w:rsidRDefault="0033671B" w:rsidP="0033671B">
      <w:pPr>
        <w:tabs>
          <w:tab w:val="left" w:pos="1080"/>
        </w:tabs>
        <w:spacing w:line="240" w:lineRule="auto"/>
        <w:ind w:firstLine="540"/>
      </w:pPr>
    </w:p>
    <w:p w14:paraId="140A4B3D" w14:textId="77777777" w:rsidR="0033671B" w:rsidRPr="00144747" w:rsidRDefault="0033671B" w:rsidP="0033671B">
      <w:pPr>
        <w:tabs>
          <w:tab w:val="left" w:pos="1080"/>
        </w:tabs>
        <w:spacing w:line="240" w:lineRule="auto"/>
        <w:ind w:firstLine="540"/>
        <w:rPr>
          <w:b/>
        </w:rPr>
      </w:pPr>
      <w:r w:rsidRPr="00144747">
        <w:rPr>
          <w:b/>
        </w:rPr>
        <w:t>М.П.</w:t>
      </w:r>
    </w:p>
    <w:p w14:paraId="69F52864" w14:textId="77777777" w:rsidR="0033671B" w:rsidRPr="00144747" w:rsidRDefault="0033671B" w:rsidP="0033671B">
      <w:pPr>
        <w:tabs>
          <w:tab w:val="left" w:pos="1080"/>
        </w:tabs>
        <w:spacing w:line="240" w:lineRule="auto"/>
        <w:ind w:firstLine="0"/>
        <w:rPr>
          <w:b/>
          <w:sz w:val="20"/>
          <w:szCs w:val="20"/>
        </w:rPr>
      </w:pPr>
      <w:r w:rsidRPr="00144747">
        <w:rPr>
          <w:b/>
          <w:sz w:val="20"/>
          <w:szCs w:val="20"/>
        </w:rPr>
        <w:t>Инструкции по заполнению</w:t>
      </w:r>
    </w:p>
    <w:p w14:paraId="7D1B7E3C"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Данные инструкции не следует воспроизводить в документах, подготовленных Участником.</w:t>
      </w:r>
    </w:p>
    <w:p w14:paraId="22C6B1F2"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44747">
        <w:rPr>
          <w:sz w:val="20"/>
          <w:szCs w:val="20"/>
        </w:rPr>
        <w:t>,</w:t>
      </w:r>
      <w:proofErr w:type="gramEnd"/>
      <w:r w:rsidRPr="00144747">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BA544FD"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44747">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4E5480F7"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144747">
        <w:rPr>
          <w:sz w:val="20"/>
          <w:szCs w:val="20"/>
        </w:rPr>
        <w:t>ХХХ</w:t>
      </w:r>
      <w:proofErr w:type="spellEnd"/>
      <w:r w:rsidRPr="00144747">
        <w:rPr>
          <w:sz w:val="20"/>
          <w:szCs w:val="20"/>
        </w:rPr>
        <w:t> ХХХ</w:t>
      </w:r>
      <w:proofErr w:type="gramStart"/>
      <w:r w:rsidRPr="00144747">
        <w:rPr>
          <w:sz w:val="20"/>
          <w:szCs w:val="20"/>
        </w:rPr>
        <w:t>,Х</w:t>
      </w:r>
      <w:proofErr w:type="gramEnd"/>
      <w:r w:rsidRPr="00144747">
        <w:rPr>
          <w:sz w:val="20"/>
          <w:szCs w:val="20"/>
        </w:rPr>
        <w:t>Х руб., например: «1 234 567,89 руб. (Один миллион двести тридцать четыре тысячи пятьсот шестьдесят семь руб. восемьдесят девять коп.)».</w:t>
      </w:r>
    </w:p>
    <w:p w14:paraId="1AE46284"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6A4332D"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Участник закупки должен указать срок действия заявки согласно требованиям документации о закупке.</w:t>
      </w:r>
    </w:p>
    <w:p w14:paraId="244C1B4B"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BFCCD6" w14:textId="77777777" w:rsidR="0033671B" w:rsidRPr="00144747" w:rsidRDefault="0033671B" w:rsidP="0033671B">
      <w:pPr>
        <w:numPr>
          <w:ilvl w:val="0"/>
          <w:numId w:val="55"/>
        </w:numPr>
        <w:suppressAutoHyphens w:val="0"/>
        <w:spacing w:line="240" w:lineRule="auto"/>
        <w:ind w:left="0" w:firstLine="600"/>
        <w:rPr>
          <w:sz w:val="20"/>
          <w:szCs w:val="20"/>
        </w:rPr>
      </w:pPr>
      <w:r w:rsidRPr="00144747">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C77BD4" w14:textId="5721F73F" w:rsidR="00DD014F" w:rsidRDefault="0033671B" w:rsidP="0033671B">
      <w:pPr>
        <w:overflowPunct w:val="0"/>
        <w:autoSpaceDE w:val="0"/>
        <w:autoSpaceDN w:val="0"/>
        <w:adjustRightInd w:val="0"/>
        <w:spacing w:line="240" w:lineRule="auto"/>
        <w:jc w:val="center"/>
        <w:rPr>
          <w:sz w:val="20"/>
        </w:rPr>
      </w:pPr>
      <w:r w:rsidRPr="00144747">
        <w:rPr>
          <w:sz w:val="20"/>
        </w:rPr>
        <w:br w:type="page"/>
      </w:r>
    </w:p>
    <w:p w14:paraId="32EBBF73" w14:textId="77777777" w:rsidR="0033671B" w:rsidRPr="002436AB" w:rsidRDefault="0033671B" w:rsidP="0033671B">
      <w:pPr>
        <w:overflowPunct w:val="0"/>
        <w:autoSpaceDE w:val="0"/>
        <w:autoSpaceDN w:val="0"/>
        <w:adjustRightInd w:val="0"/>
        <w:spacing w:line="240" w:lineRule="auto"/>
        <w:jc w:val="center"/>
        <w:rPr>
          <w:b/>
        </w:rPr>
      </w:pPr>
      <w:bookmarkStart w:id="256" w:name="_GoBack"/>
      <w:bookmarkEnd w:id="256"/>
    </w:p>
    <w:p w14:paraId="557F3B6A" w14:textId="4B2C6746" w:rsidR="00DE06FA" w:rsidRPr="00556B64" w:rsidRDefault="00DE06FA" w:rsidP="00604784">
      <w:pPr>
        <w:pStyle w:val="7-"/>
        <w:rPr>
          <w:snapToGrid w:val="0"/>
          <w:color w:val="0070C0"/>
        </w:rPr>
      </w:pPr>
      <w:bookmarkStart w:id="257" w:name="_Ref34763774"/>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2436AB">
        <w:rPr>
          <w:b/>
        </w:rPr>
        <w:t xml:space="preserve">Техническое предложение </w:t>
      </w:r>
      <w:bookmarkEnd w:id="258"/>
      <w:bookmarkEnd w:id="259"/>
      <w:bookmarkEnd w:id="260"/>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1"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1"/>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2" w:name="_Toc247081499"/>
      <w:r w:rsidRPr="002436AB">
        <w:rPr>
          <w:b/>
          <w:i/>
        </w:rPr>
        <w:t>Суть технического предложения</w:t>
      </w:r>
      <w:bookmarkEnd w:id="262"/>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2436AB">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6" w:name="_Toc367190486"/>
      <w:r w:rsidRPr="002436AB">
        <w:t xml:space="preserve">Сводная таблица стоимости поставок, работ (услуг) </w:t>
      </w:r>
      <w:bookmarkEnd w:id="266"/>
    </w:p>
    <w:p w14:paraId="31C50298" w14:textId="77777777" w:rsidR="00556B64" w:rsidRPr="002436AB" w:rsidRDefault="00556B64" w:rsidP="00556B64">
      <w:pPr>
        <w:spacing w:line="240" w:lineRule="auto"/>
        <w:rPr>
          <w:b/>
          <w:i/>
        </w:rPr>
      </w:pPr>
      <w:bookmarkStart w:id="267" w:name="_Toc247081511"/>
      <w:r w:rsidRPr="002436AB">
        <w:rPr>
          <w:b/>
        </w:rPr>
        <w:t>Участник: ________________________________</w:t>
      </w:r>
      <w:bookmarkEnd w:id="267"/>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8"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8"/>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69" w:name="_Анкета_Участника_конкурса"/>
      <w:bookmarkStart w:id="270" w:name="_Toc298234715"/>
      <w:bookmarkStart w:id="271" w:name="_Toc255987077"/>
      <w:bookmarkStart w:id="272" w:name="_Toc307936269"/>
      <w:bookmarkEnd w:id="269"/>
      <w:r w:rsidRPr="002436AB">
        <w:rPr>
          <w:b/>
        </w:rPr>
        <w:t>Анкета Участника закупки</w:t>
      </w:r>
      <w:bookmarkEnd w:id="270"/>
      <w:bookmarkEnd w:id="271"/>
      <w:bookmarkEnd w:id="272"/>
    </w:p>
    <w:p w14:paraId="332DCC17" w14:textId="77777777" w:rsidR="00DD014F" w:rsidRPr="002436AB" w:rsidRDefault="00DD014F" w:rsidP="004657D0">
      <w:pPr>
        <w:tabs>
          <w:tab w:val="left" w:pos="1080"/>
        </w:tabs>
        <w:spacing w:line="240" w:lineRule="auto"/>
        <w:ind w:firstLine="540"/>
        <w:rPr>
          <w:b/>
        </w:rPr>
      </w:pPr>
      <w:bookmarkStart w:id="273"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3"/>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4" w:name="_Протокол_разногласий_к"/>
      <w:bookmarkEnd w:id="257"/>
      <w:bookmarkEnd w:id="274"/>
      <w:r w:rsidRPr="002436AB">
        <w:rPr>
          <w:b/>
        </w:rPr>
        <w:br w:type="page"/>
      </w:r>
    </w:p>
    <w:p w14:paraId="17D1D93F" w14:textId="77777777" w:rsidR="004657D0" w:rsidRPr="00556B64" w:rsidRDefault="00604784" w:rsidP="00604784">
      <w:pPr>
        <w:pStyle w:val="7-"/>
        <w:rPr>
          <w:color w:val="0070C0"/>
        </w:rPr>
      </w:pPr>
      <w:bookmarkStart w:id="275" w:name="_Ref429411261"/>
      <w:r w:rsidRPr="00556B64">
        <w:rPr>
          <w:color w:val="0070C0"/>
        </w:rPr>
        <w:lastRenderedPageBreak/>
        <w:t xml:space="preserve"> </w:t>
      </w:r>
      <w:bookmarkEnd w:id="27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6" w:name="_Toc368934346"/>
      <w:bookmarkStart w:id="277" w:name="_Toc369092710"/>
      <w:bookmarkStart w:id="278"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6"/>
      <w:bookmarkEnd w:id="277"/>
      <w:bookmarkEnd w:id="27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9" w:name="_Ref429411386"/>
      <w:r w:rsidRPr="002436AB">
        <w:rPr>
          <w:snapToGrid w:val="0"/>
        </w:rPr>
        <w:lastRenderedPageBreak/>
        <w:t xml:space="preserve"> </w:t>
      </w:r>
      <w:bookmarkEnd w:id="27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0" w:name="_Ref429411272"/>
      <w:r w:rsidRPr="00556B64">
        <w:rPr>
          <w:color w:val="0070C0"/>
        </w:rPr>
        <w:lastRenderedPageBreak/>
        <w:t xml:space="preserve"> </w:t>
      </w:r>
      <w:bookmarkEnd w:id="28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1" w:name="P248"/>
            <w:bookmarkEnd w:id="28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2" w:name="P268"/>
            <w:bookmarkEnd w:id="28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3" w:name="P275"/>
            <w:bookmarkEnd w:id="283"/>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4" w:name="P290"/>
            <w:bookmarkEnd w:id="28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0"/>
      <w:bookmarkEnd w:id="28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1"/>
      <w:bookmarkEnd w:id="28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2"/>
      <w:bookmarkEnd w:id="287"/>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8" w:name="_Ref429411315"/>
      <w:r w:rsidRPr="00556B64">
        <w:rPr>
          <w:color w:val="0070C0"/>
        </w:rPr>
        <w:lastRenderedPageBreak/>
        <w:t xml:space="preserve"> </w:t>
      </w:r>
      <w:bookmarkEnd w:id="28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9" w:name="_Toc368934345"/>
      <w:bookmarkStart w:id="290" w:name="_Toc369092709"/>
      <w:bookmarkStart w:id="291" w:name="_Toc388864105"/>
      <w:bookmarkStart w:id="292" w:name="_Toc298234717"/>
      <w:bookmarkStart w:id="293" w:name="_Toc255987079"/>
      <w:bookmarkStart w:id="29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9"/>
      <w:bookmarkEnd w:id="290"/>
      <w:bookmarkEnd w:id="291"/>
      <w:r w:rsidRPr="00837624">
        <w:rPr>
          <w:b/>
        </w:rPr>
        <w:t xml:space="preserve"> </w:t>
      </w:r>
      <w:bookmarkEnd w:id="292"/>
      <w:bookmarkEnd w:id="293"/>
      <w:bookmarkEnd w:id="29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5" w:name="_Ref429411324"/>
      <w:r w:rsidRPr="00837624">
        <w:lastRenderedPageBreak/>
        <w:t xml:space="preserve"> </w:t>
      </w:r>
      <w:bookmarkEnd w:id="29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6" w:name="_Toc368934360"/>
      <w:bookmarkStart w:id="297" w:name="_Toc369092724"/>
      <w:bookmarkStart w:id="29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6"/>
      <w:bookmarkEnd w:id="297"/>
      <w:bookmarkEnd w:id="29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9" w:name="_Ref429411344"/>
      <w:r w:rsidRPr="00556B64">
        <w:rPr>
          <w:color w:val="0070C0"/>
          <w:szCs w:val="24"/>
        </w:rPr>
        <w:lastRenderedPageBreak/>
        <w:t xml:space="preserve"> </w:t>
      </w:r>
      <w:bookmarkEnd w:id="29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0" w:name="_Toc255987078"/>
      <w:bookmarkStart w:id="301" w:name="_Toc307936271"/>
      <w:bookmarkStart w:id="302" w:name="_Ref429411528"/>
      <w:r w:rsidRPr="004D0F20">
        <w:rPr>
          <w:b/>
        </w:rPr>
        <w:t xml:space="preserve">Справка о перечне и объемах выполнения аналогичных договоров </w:t>
      </w:r>
      <w:bookmarkEnd w:id="300"/>
      <w:bookmarkEnd w:id="30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3" w:name="_Toc247081596"/>
      <w:r w:rsidRPr="004D0F20">
        <w:rPr>
          <w:b/>
        </w:rPr>
        <w:t>М.П.</w:t>
      </w:r>
      <w:bookmarkEnd w:id="303"/>
    </w:p>
    <w:p w14:paraId="7700A96D" w14:textId="77777777" w:rsidR="00F62456" w:rsidRPr="004D0F20" w:rsidRDefault="00F62456" w:rsidP="00F62456">
      <w:pPr>
        <w:tabs>
          <w:tab w:val="left" w:pos="1080"/>
        </w:tabs>
        <w:spacing w:line="240" w:lineRule="auto"/>
        <w:ind w:firstLine="540"/>
      </w:pPr>
      <w:bookmarkStart w:id="304" w:name="_Toc98251776"/>
      <w:bookmarkStart w:id="30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4"/>
      <w:bookmarkEnd w:id="305"/>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6" w:name="OLE_LINK2"/>
      <w:bookmarkEnd w:id="5"/>
      <w:bookmarkEnd w:id="6"/>
      <w:bookmarkEnd w:id="30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7"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8" w:name="_Toc378254414"/>
      <w:r w:rsidRPr="00CE320F">
        <w:rPr>
          <w:bCs w:val="0"/>
          <w:sz w:val="24"/>
          <w:szCs w:val="24"/>
        </w:rPr>
        <w:t>Форма Справки о кадровых ресурсах</w:t>
      </w:r>
      <w:bookmarkEnd w:id="308"/>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018DE" w14:textId="77777777" w:rsidR="00433E5C" w:rsidRDefault="00433E5C">
      <w:pPr>
        <w:spacing w:line="240" w:lineRule="auto"/>
      </w:pPr>
      <w:r>
        <w:separator/>
      </w:r>
    </w:p>
  </w:endnote>
  <w:endnote w:type="continuationSeparator" w:id="0">
    <w:p w14:paraId="6813FD42" w14:textId="77777777" w:rsidR="00433E5C" w:rsidRDefault="00433E5C">
      <w:pPr>
        <w:spacing w:line="240" w:lineRule="auto"/>
      </w:pPr>
      <w:r>
        <w:continuationSeparator/>
      </w:r>
    </w:p>
  </w:endnote>
  <w:endnote w:type="continuationNotice" w:id="1">
    <w:p w14:paraId="12CE855F" w14:textId="77777777" w:rsidR="00433E5C" w:rsidRDefault="00433E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E96CBB" w:rsidRDefault="00E96CB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E96CBB" w:rsidRPr="00FA0376" w:rsidRDefault="00E96CBB"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3671B">
      <w:rPr>
        <w:noProof/>
        <w:sz w:val="16"/>
        <w:szCs w:val="16"/>
        <w:lang w:eastAsia="ru-RU"/>
      </w:rPr>
      <w:t>37</w:t>
    </w:r>
    <w:r w:rsidRPr="00FA0376">
      <w:rPr>
        <w:sz w:val="16"/>
        <w:szCs w:val="16"/>
        <w:lang w:eastAsia="ru-RU"/>
      </w:rPr>
      <w:fldChar w:fldCharType="end"/>
    </w:r>
  </w:p>
  <w:p w14:paraId="3B08FB40" w14:textId="2CC9A52E" w:rsidR="00E96CBB" w:rsidRPr="00145D6E" w:rsidRDefault="00E96CBB" w:rsidP="00E96CBB">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145D6E" w:rsidRPr="00145D6E">
      <w:rPr>
        <w:sz w:val="18"/>
        <w:szCs w:val="18"/>
      </w:rPr>
      <w:t>право заключения договора оказания услуг по техническому обслуживанию и ремонту автомобилей для нужд филиала ПАО «МРСК Юга» - «Волгоградэнерго»</w:t>
    </w:r>
  </w:p>
  <w:p w14:paraId="629B92FA" w14:textId="77777777" w:rsidR="00E96CBB" w:rsidRPr="008B416A" w:rsidRDefault="00E96CBB"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E96CBB" w:rsidRDefault="00E96CB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E96CBB" w:rsidRDefault="00E96CBB"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E96CBB" w:rsidRDefault="00E96CBB"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E96CBB" w:rsidRPr="00C107B8" w:rsidRDefault="00E96CBB"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E96CBB" w:rsidRDefault="00E96CBB"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E96CBB" w:rsidRPr="00C107B8" w:rsidRDefault="00E96CBB"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359E7" w14:textId="77777777" w:rsidR="00433E5C" w:rsidRDefault="00433E5C">
      <w:pPr>
        <w:spacing w:line="240" w:lineRule="auto"/>
      </w:pPr>
      <w:r>
        <w:separator/>
      </w:r>
    </w:p>
  </w:footnote>
  <w:footnote w:type="continuationSeparator" w:id="0">
    <w:p w14:paraId="647B5E4C" w14:textId="77777777" w:rsidR="00433E5C" w:rsidRDefault="00433E5C">
      <w:pPr>
        <w:spacing w:line="240" w:lineRule="auto"/>
      </w:pPr>
      <w:r>
        <w:continuationSeparator/>
      </w:r>
    </w:p>
  </w:footnote>
  <w:footnote w:type="continuationNotice" w:id="1">
    <w:p w14:paraId="285C7785" w14:textId="77777777" w:rsidR="00433E5C" w:rsidRDefault="00433E5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E96CBB" w:rsidRDefault="00E96CB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E96CBB" w:rsidRDefault="00E96CBB"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E96CBB" w:rsidRDefault="00E96CBB">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E96CBB" w:rsidRDefault="00E96CB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E96CBB" w:rsidRDefault="00E96CBB"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E96CBB" w:rsidRDefault="00E96CBB">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E96CBB" w:rsidRDefault="00E96CBB"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E96CBB" w:rsidRDefault="00E96CBB">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E96CBB" w:rsidRDefault="00E96CBB">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E96CBB" w:rsidRDefault="00E96CBB"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D6E"/>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05CA"/>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B4E"/>
    <w:rsid w:val="00321E72"/>
    <w:rsid w:val="00322BB8"/>
    <w:rsid w:val="003240BA"/>
    <w:rsid w:val="0032422B"/>
    <w:rsid w:val="003260D1"/>
    <w:rsid w:val="00330669"/>
    <w:rsid w:val="003331F0"/>
    <w:rsid w:val="00334232"/>
    <w:rsid w:val="003345FE"/>
    <w:rsid w:val="0033671B"/>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67821"/>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96BB7"/>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3E5C"/>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8645F"/>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082C"/>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111F"/>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4471"/>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34EA"/>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09C"/>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2DC9"/>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97F1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18CD"/>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5F94"/>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96CBB"/>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EF7406"/>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0B1FA-ECB6-40E9-98A0-BA92E39BC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58</Pages>
  <Words>19991</Words>
  <Characters>113955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133679</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76</cp:revision>
  <cp:lastPrinted>2016-09-14T10:14:00Z</cp:lastPrinted>
  <dcterms:created xsi:type="dcterms:W3CDTF">2016-07-15T04:13:00Z</dcterms:created>
  <dcterms:modified xsi:type="dcterms:W3CDTF">2017-03-01T13:54:00Z</dcterms:modified>
</cp:coreProperties>
</file>